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62" w:rsidRDefault="00DE4DA9" w:rsidP="00704362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704362" w:rsidRPr="00D06030" w:rsidRDefault="00704362">
      <w:pPr>
        <w:rPr>
          <w:b/>
          <w:sz w:val="28"/>
          <w:szCs w:val="28"/>
        </w:rPr>
      </w:pPr>
      <w:r w:rsidRPr="00D06030">
        <w:rPr>
          <w:b/>
          <w:sz w:val="28"/>
          <w:szCs w:val="28"/>
        </w:rPr>
        <w:br w:type="page"/>
      </w:r>
    </w:p>
    <w:p w:rsidR="00DE4DA9" w:rsidRDefault="00DE4DA9" w:rsidP="00D060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030" w:rsidRPr="00F046B5" w:rsidRDefault="00D06030" w:rsidP="00D060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6B5">
        <w:rPr>
          <w:rFonts w:ascii="Times New Roman" w:hAnsi="Times New Roman" w:cs="Times New Roman"/>
          <w:b/>
          <w:sz w:val="28"/>
          <w:szCs w:val="28"/>
        </w:rPr>
        <w:t>1. Пояснительная записка</w:t>
      </w:r>
    </w:p>
    <w:p w:rsidR="00D06030" w:rsidRPr="002B1CB5" w:rsidRDefault="00D06030" w:rsidP="00D060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color w:val="292526"/>
          <w:sz w:val="24"/>
          <w:szCs w:val="24"/>
        </w:rPr>
        <w:t>Рабочая программа учебного предмета «Литература» создана на основе Федерального государственного с</w:t>
      </w:r>
      <w:r w:rsidRPr="002B1CB5">
        <w:rPr>
          <w:rFonts w:ascii="Times New Roman" w:hAnsi="Times New Roman" w:cs="Times New Roman"/>
          <w:sz w:val="24"/>
          <w:szCs w:val="24"/>
        </w:rPr>
        <w:t>тандарта основного общего образования по литературе (далее Стандарт), П</w:t>
      </w:r>
      <w:r w:rsidRPr="002B1CB5">
        <w:rPr>
          <w:rFonts w:ascii="Times New Roman" w:hAnsi="Times New Roman" w:cs="Times New Roman"/>
          <w:kern w:val="2"/>
          <w:sz w:val="24"/>
          <w:szCs w:val="24"/>
        </w:rPr>
        <w:t>римерной программы</w:t>
      </w:r>
      <w:r w:rsidRPr="002B1CB5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по предмету </w:t>
      </w:r>
      <w:r w:rsidRPr="002B1CB5">
        <w:rPr>
          <w:rFonts w:ascii="Times New Roman" w:hAnsi="Times New Roman" w:cs="Times New Roman"/>
          <w:kern w:val="2"/>
          <w:sz w:val="24"/>
          <w:szCs w:val="24"/>
        </w:rPr>
        <w:t>для образовательных учреждений</w:t>
      </w:r>
    </w:p>
    <w:p w:rsidR="00D06030" w:rsidRPr="002B1CB5" w:rsidRDefault="00D06030" w:rsidP="00D060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 xml:space="preserve">Согласно Стандарту основного общего образования по литературе </w:t>
      </w:r>
      <w:r w:rsidRPr="002B1CB5">
        <w:rPr>
          <w:rFonts w:ascii="Times New Roman" w:hAnsi="Times New Roman" w:cs="Times New Roman"/>
          <w:b/>
          <w:sz w:val="24"/>
          <w:szCs w:val="24"/>
        </w:rPr>
        <w:t>целями обучения литературе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 школе являются:</w:t>
      </w:r>
    </w:p>
    <w:p w:rsidR="00D06030" w:rsidRPr="002B1CB5" w:rsidRDefault="00D06030" w:rsidP="00D06030">
      <w:pPr>
        <w:numPr>
          <w:ilvl w:val="0"/>
          <w:numId w:val="33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2B1CB5">
        <w:rPr>
          <w:rFonts w:ascii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D06030" w:rsidRPr="002B1CB5" w:rsidRDefault="00D06030" w:rsidP="00D06030">
      <w:pPr>
        <w:numPr>
          <w:ilvl w:val="0"/>
          <w:numId w:val="33"/>
        </w:numPr>
        <w:tabs>
          <w:tab w:val="left" w:pos="567"/>
        </w:tabs>
        <w:suppressAutoHyphens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2B1CB5">
        <w:rPr>
          <w:rFonts w:ascii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D06030" w:rsidRPr="002B1CB5" w:rsidRDefault="00D06030" w:rsidP="00D06030">
      <w:pPr>
        <w:numPr>
          <w:ilvl w:val="0"/>
          <w:numId w:val="33"/>
        </w:numPr>
        <w:tabs>
          <w:tab w:val="left" w:pos="567"/>
        </w:tabs>
        <w:suppressAutoHyphens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bCs/>
          <w:sz w:val="24"/>
          <w:szCs w:val="24"/>
        </w:rPr>
        <w:t>освоение знаний</w:t>
      </w:r>
      <w:r w:rsidRPr="002B1CB5">
        <w:rPr>
          <w:rFonts w:ascii="Times New Roman" w:hAnsi="Times New Roman" w:cs="Times New Roman"/>
          <w:sz w:val="24"/>
          <w:szCs w:val="24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DE4DA9" w:rsidRPr="00DE4DA9" w:rsidRDefault="00D06030" w:rsidP="00DE4DA9">
      <w:pPr>
        <w:numPr>
          <w:ilvl w:val="0"/>
          <w:numId w:val="33"/>
        </w:numPr>
        <w:tabs>
          <w:tab w:val="left" w:pos="567"/>
        </w:tabs>
        <w:suppressAutoHyphens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bCs/>
          <w:sz w:val="24"/>
          <w:szCs w:val="24"/>
        </w:rPr>
        <w:t>овладение умениями</w:t>
      </w:r>
      <w:r w:rsidRPr="002B1CB5">
        <w:rPr>
          <w:rFonts w:ascii="Times New Roman" w:hAnsi="Times New Roman" w:cs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</w:t>
      </w:r>
    </w:p>
    <w:p w:rsidR="00D06030" w:rsidRPr="00F046B5" w:rsidRDefault="00D06030" w:rsidP="00D06030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46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Характер учебного предмета</w:t>
      </w:r>
    </w:p>
    <w:p w:rsidR="00D06030" w:rsidRPr="002B1CB5" w:rsidRDefault="00D06030" w:rsidP="00D06030">
      <w:pPr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B1CB5">
        <w:rPr>
          <w:rFonts w:ascii="Times New Roman" w:hAnsi="Times New Roman" w:cs="Times New Roman"/>
          <w:bCs/>
          <w:color w:val="000000"/>
          <w:sz w:val="24"/>
          <w:szCs w:val="24"/>
        </w:rPr>
        <w:t>В соответствии с этими целями основу литературного образования в 9 классе составляет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D06030" w:rsidRPr="002B1CB5" w:rsidRDefault="00D06030" w:rsidP="00D06030">
      <w:pPr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Модель структуры</w:t>
      </w:r>
      <w:r w:rsidRPr="002B1CB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курса в 9-м классе – литературный процесс в его последовательности от древности до наших дней.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 9 классе – расширяются сведения о биографии писателя, происходит знакомство с новыми темами, проблемами, авторами («Слово о полку Игореве…», А. Грибоедов, Н. Карамзин и др.), углубляется работа по осмыслению прочитанного, активно привлекается критическая, мемуарная и справочная литература.</w:t>
      </w:r>
    </w:p>
    <w:p w:rsidR="00D06030" w:rsidRPr="002B1CB5" w:rsidRDefault="00D06030" w:rsidP="00D06030">
      <w:pPr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B1CB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Идея программы</w:t>
      </w:r>
      <w:r w:rsidRPr="002B1CB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изучение литературы от фольклора до древнерусской литературы, от нее к русской литературе 18, 19 и 20 веков.</w:t>
      </w:r>
    </w:p>
    <w:p w:rsidR="00D06030" w:rsidRPr="00DE4DA9" w:rsidRDefault="00D06030" w:rsidP="00DE4DA9">
      <w:pPr>
        <w:shd w:val="clear" w:color="auto" w:fill="FFFFFF"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 xml:space="preserve">Программа 9 класса по литературе формирует у учащихся умение интерпретировать произведения и высказать свои суждения в процессе анализа. </w:t>
      </w:r>
      <w:proofErr w:type="gramStart"/>
      <w:r w:rsidRPr="002B1CB5">
        <w:rPr>
          <w:rFonts w:ascii="Times New Roman" w:hAnsi="Times New Roman" w:cs="Times New Roman"/>
          <w:b/>
          <w:i/>
          <w:sz w:val="24"/>
          <w:szCs w:val="24"/>
        </w:rPr>
        <w:t>Формы устных и письменных работ учащихся:</w:t>
      </w:r>
      <w:r w:rsidRPr="002B1CB5">
        <w:rPr>
          <w:rFonts w:ascii="Times New Roman" w:hAnsi="Times New Roman" w:cs="Times New Roman"/>
          <w:sz w:val="24"/>
          <w:szCs w:val="24"/>
        </w:rPr>
        <w:t xml:space="preserve"> устная или письменная рецензии, сочинения, очерк, доклад, статья, ученическая исследовательская работа,</w:t>
      </w:r>
      <w:r w:rsidRPr="002B1C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выразительное чтение вслух художественных и учебных текстов, в том числе и чтение наизусть, устный пересказ разных типов, развернутый ответ на вопрос, рассказ о литератур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ном герое, характеристика героя или героев (в том чис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ле групповая, сравнительная), отзыв на самостоятельно прочитанное произведе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ние, звукозапись, актерское чтение, просмотренный</w:t>
      </w:r>
      <w:proofErr w:type="gramEnd"/>
      <w:r w:rsidRPr="002B1C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1CB5">
        <w:rPr>
          <w:rFonts w:ascii="Times New Roman" w:hAnsi="Times New Roman" w:cs="Times New Roman"/>
          <w:sz w:val="24"/>
          <w:szCs w:val="24"/>
        </w:rPr>
        <w:t xml:space="preserve">фильм, телепередачу, спектакль, иллюстрацию, оригинальное произведение </w:t>
      </w:r>
      <w:r w:rsidRPr="002B1CB5">
        <w:rPr>
          <w:rFonts w:ascii="Times New Roman" w:hAnsi="Times New Roman" w:cs="Times New Roman"/>
          <w:sz w:val="24"/>
          <w:szCs w:val="24"/>
        </w:rPr>
        <w:lastRenderedPageBreak/>
        <w:t>(поучения, наставления, сказки, былины, частушки, рассказа, сти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хотворения).</w:t>
      </w:r>
      <w:proofErr w:type="gramEnd"/>
      <w:r w:rsidR="00DE4DA9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Cs/>
          <w:color w:val="000000"/>
          <w:sz w:val="24"/>
          <w:szCs w:val="24"/>
        </w:rPr>
        <w:t>В рабочей программе предусмотрены часы на развитие</w:t>
      </w:r>
      <w:r w:rsidR="00DE4DA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Cs/>
          <w:color w:val="000000"/>
          <w:sz w:val="24"/>
          <w:szCs w:val="24"/>
        </w:rPr>
        <w:t>речи, где идёт обучение рецензированию отдельных сцен и целых литературных произведений, написанию сочинений и другим видам работ, развивающим устную и письменную речь учащихся. </w:t>
      </w:r>
    </w:p>
    <w:p w:rsidR="00DE4DA9" w:rsidRDefault="00DE4DA9" w:rsidP="00D06030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</w:t>
      </w:r>
      <w:r w:rsidR="00F046B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</w:p>
    <w:p w:rsidR="00DE4DA9" w:rsidRDefault="00DE4DA9" w:rsidP="00D06030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06030" w:rsidRPr="00F046B5" w:rsidRDefault="00DE4DA9" w:rsidP="00D06030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="00F046B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D06030" w:rsidRPr="00F046B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Место предмета в федеральном базисном плане. </w:t>
      </w:r>
    </w:p>
    <w:p w:rsidR="00D06030" w:rsidRPr="002B1CB5" w:rsidRDefault="00D06030" w:rsidP="00D06030">
      <w:pPr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1C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2B1CB5">
        <w:rPr>
          <w:rFonts w:ascii="Times New Roman" w:hAnsi="Times New Roman" w:cs="Times New Roman"/>
          <w:color w:val="000000"/>
          <w:sz w:val="24"/>
          <w:szCs w:val="24"/>
        </w:rPr>
        <w:t>Программа 9 класса по литературе рассчитана на 102 часа</w:t>
      </w:r>
      <w:proofErr w:type="gramStart"/>
      <w:r w:rsidRPr="002B1CB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2B1CB5">
        <w:rPr>
          <w:rFonts w:ascii="Times New Roman" w:hAnsi="Times New Roman" w:cs="Times New Roman"/>
          <w:color w:val="000000"/>
          <w:sz w:val="24"/>
          <w:szCs w:val="24"/>
        </w:rPr>
        <w:t xml:space="preserve"> из расчета 3 часа в неделю.</w:t>
      </w:r>
    </w:p>
    <w:p w:rsidR="002B1CB5" w:rsidRPr="002B1CB5" w:rsidRDefault="00D06030" w:rsidP="002B1CB5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CB5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Федеральный базисный учебный план основного общего образования ориентирован на 34 рабочей недели.</w:t>
      </w:r>
    </w:p>
    <w:p w:rsidR="002B1CB5" w:rsidRPr="00C535FD" w:rsidRDefault="002B1CB5" w:rsidP="00C535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6B5">
        <w:rPr>
          <w:rFonts w:ascii="Times New Roman" w:hAnsi="Times New Roman" w:cs="Times New Roman"/>
          <w:b/>
          <w:sz w:val="28"/>
          <w:szCs w:val="28"/>
        </w:rPr>
        <w:t>4. Учебно-тематический план</w:t>
      </w:r>
    </w:p>
    <w:tbl>
      <w:tblPr>
        <w:tblW w:w="9227" w:type="dxa"/>
        <w:jc w:val="center"/>
        <w:tblInd w:w="-4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6"/>
        <w:gridCol w:w="1677"/>
        <w:gridCol w:w="2414"/>
      </w:tblGrid>
      <w:tr w:rsidR="002B1CB5" w:rsidRPr="002B1CB5" w:rsidTr="002B1CB5">
        <w:trPr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В том числе развитие речи</w:t>
            </w:r>
          </w:p>
        </w:tc>
      </w:tr>
      <w:tr w:rsidR="002B1CB5" w:rsidRPr="002B1CB5" w:rsidTr="002B1CB5">
        <w:trPr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CB5" w:rsidRPr="002B1CB5" w:rsidTr="002B1CB5">
        <w:trPr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Литература Древней Руси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1CB5" w:rsidRPr="002B1CB5" w:rsidTr="002B1CB5">
        <w:trPr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proofErr w:type="gramStart"/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2B1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CB5" w:rsidRPr="002B1CB5" w:rsidTr="002B1CB5">
        <w:trPr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 w:rsidRPr="002B1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 половины Х</w:t>
            </w:r>
            <w:proofErr w:type="gramStart"/>
            <w:r w:rsidRPr="002B1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Х века  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1CB5" w:rsidRPr="002B1CB5" w:rsidTr="002B1CB5">
        <w:trPr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А.С.Грибоедов «Горе от ума»  </w:t>
            </w:r>
            <w:proofErr w:type="gramStart"/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5+2р.р. )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1CB5" w:rsidRPr="002B1CB5" w:rsidTr="002B1CB5">
        <w:trPr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А.С.Пушкина  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1CB5" w:rsidRPr="002B1CB5" w:rsidTr="002B1CB5">
        <w:tblPrEx>
          <w:tblLook w:val="0000"/>
        </w:tblPrEx>
        <w:trPr>
          <w:trHeight w:val="180"/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Творчество М.Ю.Лермонтова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CB5" w:rsidRPr="002B1CB5" w:rsidTr="002B1CB5">
        <w:tblPrEx>
          <w:tblLook w:val="0000"/>
        </w:tblPrEx>
        <w:trPr>
          <w:trHeight w:val="90"/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Творчество Н.В.Гоголя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2B1CB5" w:rsidRPr="002B1CB5" w:rsidTr="002B1CB5">
        <w:tblPrEx>
          <w:tblLook w:val="0000"/>
        </w:tblPrEx>
        <w:trPr>
          <w:trHeight w:val="90"/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Русская литература второй половины Х</w:t>
            </w:r>
            <w:proofErr w:type="gramStart"/>
            <w:r w:rsidRPr="002B1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Х века  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1CB5" w:rsidRPr="002B1CB5" w:rsidTr="002B1CB5">
        <w:tblPrEx>
          <w:tblLook w:val="0000"/>
        </w:tblPrEx>
        <w:trPr>
          <w:trHeight w:val="90"/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Русская литература ХХ века. Проза  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1CB5" w:rsidRPr="002B1CB5" w:rsidTr="002B1CB5">
        <w:tblPrEx>
          <w:tblLook w:val="0000"/>
        </w:tblPrEx>
        <w:trPr>
          <w:trHeight w:val="90"/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ХХ века. Поэзия  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1CB5" w:rsidRPr="002B1CB5" w:rsidTr="002B1CB5">
        <w:tblPrEx>
          <w:tblLook w:val="0000"/>
        </w:tblPrEx>
        <w:trPr>
          <w:trHeight w:val="90"/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CB5" w:rsidRPr="002B1CB5" w:rsidTr="002B1CB5">
        <w:tblPrEx>
          <w:tblLook w:val="0000"/>
        </w:tblPrEx>
        <w:trPr>
          <w:trHeight w:val="90"/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занятия по курсу 9 класса. </w:t>
            </w:r>
          </w:p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Выявление уровня литературного развития учащихся.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CB5" w:rsidRPr="002B1CB5" w:rsidTr="002B1CB5">
        <w:tblPrEx>
          <w:tblLook w:val="0000"/>
        </w:tblPrEx>
        <w:trPr>
          <w:trHeight w:val="90"/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CB5" w:rsidRPr="002B1CB5" w:rsidTr="002B1CB5">
        <w:tblPrEx>
          <w:tblLook w:val="0000"/>
        </w:tblPrEx>
        <w:trPr>
          <w:trHeight w:val="90"/>
          <w:jc w:val="center"/>
        </w:trPr>
        <w:tc>
          <w:tcPr>
            <w:tcW w:w="5136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4" w:type="dxa"/>
          </w:tcPr>
          <w:p w:rsidR="002B1CB5" w:rsidRPr="002B1CB5" w:rsidRDefault="002B1CB5" w:rsidP="002B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C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2B1CB5" w:rsidRDefault="002B1CB5" w:rsidP="00C535FD">
      <w:pPr>
        <w:rPr>
          <w:rFonts w:ascii="Times New Roman" w:hAnsi="Times New Roman" w:cs="Times New Roman"/>
          <w:b/>
          <w:sz w:val="24"/>
          <w:szCs w:val="24"/>
        </w:rPr>
      </w:pPr>
    </w:p>
    <w:p w:rsidR="002B1CB5" w:rsidRDefault="002B1CB5" w:rsidP="002B1C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DA9" w:rsidRDefault="00DE4DA9" w:rsidP="002B1C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DA9" w:rsidRDefault="00DE4DA9" w:rsidP="002B1C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DA9" w:rsidRDefault="00DE4DA9" w:rsidP="002B1C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CB5" w:rsidRPr="002B1CB5" w:rsidRDefault="002B1CB5" w:rsidP="002B1C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6B5">
        <w:rPr>
          <w:rFonts w:ascii="Times New Roman" w:hAnsi="Times New Roman" w:cs="Times New Roman"/>
          <w:b/>
          <w:sz w:val="28"/>
          <w:szCs w:val="28"/>
        </w:rPr>
        <w:t>Содержание тем учебного курса</w:t>
      </w:r>
      <w:r w:rsidRPr="002B1CB5">
        <w:rPr>
          <w:rFonts w:ascii="Times New Roman" w:hAnsi="Times New Roman" w:cs="Times New Roman"/>
          <w:b/>
          <w:sz w:val="24"/>
          <w:szCs w:val="24"/>
        </w:rPr>
        <w:t>.</w:t>
      </w:r>
    </w:p>
    <w:p w:rsid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2B1CB5" w:rsidRPr="00F17ACD" w:rsidRDefault="002B1CB5" w:rsidP="00F17AC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>Литература и ее роль в духовной жизни человека.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B1CB5">
        <w:rPr>
          <w:rFonts w:ascii="Times New Roman" w:hAnsi="Times New Roman" w:cs="Times New Roman"/>
          <w:sz w:val="24"/>
          <w:szCs w:val="24"/>
        </w:rPr>
        <w:t>Шедевры родной литературы. Формирование потребно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  <w:r w:rsidR="00F17A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 xml:space="preserve"> ИЗ ДРЕВНЕРУССКОЙ  ЛИТЕРАТУРЫ</w:t>
      </w:r>
    </w:p>
    <w:p w:rsidR="002B1CB5" w:rsidRPr="002B1CB5" w:rsidRDefault="002B1CB5" w:rsidP="00DE4D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  <w:r w:rsidR="00DE4DA9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«Слово о полку Игореве».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История открытия памятника, проблема авторства. Художественные особенности произве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дующих веков.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ИЗ  ЛИТЕРАТУРЫ  </w:t>
      </w:r>
      <w:r w:rsidRPr="002B1CB5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2B1CB5">
        <w:rPr>
          <w:rFonts w:ascii="Times New Roman" w:hAnsi="Times New Roman" w:cs="Times New Roman"/>
          <w:b/>
          <w:sz w:val="24"/>
          <w:szCs w:val="24"/>
        </w:rPr>
        <w:t xml:space="preserve">   ВЕКА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 xml:space="preserve">Характеристика русской литературы </w:t>
      </w:r>
      <w:r w:rsidRPr="002B1CB5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века. Граж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pacing w:val="-3"/>
          <w:sz w:val="24"/>
          <w:szCs w:val="24"/>
        </w:rPr>
        <w:t>Михаил Васильевич Ломоносов.</w:t>
      </w:r>
      <w:r w:rsidRPr="002B1CB5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2B1CB5">
        <w:rPr>
          <w:rFonts w:ascii="Times New Roman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2B1CB5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 xml:space="preserve">на Всероссийский престол </w:t>
      </w:r>
      <w:proofErr w:type="spellStart"/>
      <w:r w:rsidRPr="002B1CB5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>ея</w:t>
      </w:r>
      <w:proofErr w:type="spellEnd"/>
      <w:r w:rsidRPr="002B1CB5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 xml:space="preserve"> Величества государыни Им</w:t>
      </w:r>
      <w:r w:rsidRPr="002B1CB5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softHyphen/>
      </w:r>
      <w:r w:rsidRPr="002B1CB5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ператрицы </w:t>
      </w:r>
      <w:proofErr w:type="spellStart"/>
      <w:r w:rsidRPr="002B1CB5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Елисаветы</w:t>
      </w:r>
      <w:proofErr w:type="spellEnd"/>
      <w:r w:rsidRPr="002B1CB5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 Петровны 1747 года».</w:t>
      </w:r>
      <w:r w:rsidRPr="002B1CB5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pacing w:val="-5"/>
          <w:sz w:val="24"/>
          <w:szCs w:val="24"/>
        </w:rPr>
        <w:t>Прославле</w:t>
      </w:r>
      <w:r w:rsidRPr="002B1CB5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2B1CB5">
        <w:rPr>
          <w:rFonts w:ascii="Times New Roman" w:hAnsi="Times New Roman" w:cs="Times New Roman"/>
          <w:sz w:val="24"/>
          <w:szCs w:val="24"/>
        </w:rPr>
        <w:t xml:space="preserve">ние Родины, мира, науки и просвещения в произведениях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Ломоносова</w:t>
      </w:r>
      <w:proofErr w:type="gramStart"/>
      <w:r w:rsidRPr="002B1CB5">
        <w:rPr>
          <w:rFonts w:ascii="Times New Roman" w:hAnsi="Times New Roman" w:cs="Times New Roman"/>
          <w:sz w:val="24"/>
          <w:szCs w:val="24"/>
        </w:rPr>
        <w:t>.</w:t>
      </w:r>
      <w:r w:rsidRPr="002B1CB5">
        <w:rPr>
          <w:rFonts w:ascii="Times New Roman" w:hAnsi="Times New Roman" w:cs="Times New Roman"/>
          <w:i/>
          <w:sz w:val="24"/>
          <w:szCs w:val="24"/>
        </w:rPr>
        <w:t>Т</w:t>
      </w:r>
      <w:proofErr w:type="gramEnd"/>
      <w:r w:rsidRPr="002B1CB5">
        <w:rPr>
          <w:rFonts w:ascii="Times New Roman" w:hAnsi="Times New Roman" w:cs="Times New Roman"/>
          <w:i/>
          <w:sz w:val="24"/>
          <w:szCs w:val="24"/>
        </w:rPr>
        <w:t>еория</w:t>
      </w:r>
      <w:proofErr w:type="spellEnd"/>
      <w:r w:rsidRPr="002B1CB5">
        <w:rPr>
          <w:rFonts w:ascii="Times New Roman" w:hAnsi="Times New Roman" w:cs="Times New Roman"/>
          <w:i/>
          <w:sz w:val="24"/>
          <w:szCs w:val="24"/>
        </w:rPr>
        <w:t xml:space="preserve"> литературы. Ода как жанр лирической по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эзии.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pacing w:val="-4"/>
          <w:sz w:val="24"/>
          <w:szCs w:val="24"/>
        </w:rPr>
        <w:t>Гавриил Романович Державин</w:t>
      </w:r>
      <w:r w:rsidRPr="002B1CB5">
        <w:rPr>
          <w:rFonts w:ascii="Times New Roman" w:hAnsi="Times New Roman" w:cs="Times New Roman"/>
          <w:spacing w:val="-4"/>
          <w:sz w:val="24"/>
          <w:szCs w:val="24"/>
        </w:rPr>
        <w:t>. Жизнь и творчество. (Об</w:t>
      </w:r>
      <w:r w:rsidRPr="002B1CB5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2B1CB5">
        <w:rPr>
          <w:rFonts w:ascii="Times New Roman" w:hAnsi="Times New Roman" w:cs="Times New Roman"/>
          <w:sz w:val="24"/>
          <w:szCs w:val="24"/>
        </w:rPr>
        <w:t>зор.)</w:t>
      </w:r>
    </w:p>
    <w:p w:rsidR="002B1CB5" w:rsidRPr="002B1CB5" w:rsidRDefault="002B1CB5" w:rsidP="00DE4D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«Властителям и судиям».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Тема несправедливости </w:t>
      </w:r>
      <w:proofErr w:type="gramStart"/>
      <w:r w:rsidRPr="002B1CB5">
        <w:rPr>
          <w:rFonts w:ascii="Times New Roman" w:hAnsi="Times New Roman" w:cs="Times New Roman"/>
          <w:sz w:val="24"/>
          <w:szCs w:val="24"/>
        </w:rPr>
        <w:t>силь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ных</w:t>
      </w:r>
      <w:proofErr w:type="gramEnd"/>
      <w:r w:rsidRPr="002B1CB5">
        <w:rPr>
          <w:rFonts w:ascii="Times New Roman" w:hAnsi="Times New Roman" w:cs="Times New Roman"/>
          <w:sz w:val="24"/>
          <w:szCs w:val="24"/>
        </w:rPr>
        <w:t xml:space="preserve"> мира сего. «Высокий» слог и ораторские, декламаци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онные интонации.</w:t>
      </w:r>
      <w:r w:rsidR="00DE4DA9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«Памятник».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Александр Николаевич Радищев.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писателе.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«Путешествие   из   Петербурга   в   Москву».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2B1CB5">
        <w:rPr>
          <w:rFonts w:ascii="Times New Roman" w:hAnsi="Times New Roman" w:cs="Times New Roman"/>
          <w:sz w:val="24"/>
          <w:szCs w:val="24"/>
        </w:rPr>
        <w:t>(Обзор.) Широкое изображение российской действительности. Кри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тика крепостничества. Автор и путешественник. Особенно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сти повествования. Жанр путешествия и его содержатель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Николай Михайлович Карамзин.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«Бедная Лиза»,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«Осень».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Сенти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ской литературы.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литературы. Сентиментализм (начальные представления).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 xml:space="preserve">ИЗ   РУССКОЙ  ЛИТЕРАТУРЫ  </w:t>
      </w:r>
      <w:r w:rsidRPr="002B1CB5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2B1CB5">
        <w:rPr>
          <w:rFonts w:ascii="Times New Roman" w:hAnsi="Times New Roman" w:cs="Times New Roman"/>
          <w:b/>
          <w:sz w:val="24"/>
          <w:szCs w:val="24"/>
        </w:rPr>
        <w:t xml:space="preserve">  ВЕКА</w:t>
      </w:r>
    </w:p>
    <w:p w:rsidR="00F17ACD" w:rsidRPr="00F046B5" w:rsidRDefault="002B1CB5" w:rsidP="00F046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2B1CB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века. Поэзия, проза, драматургия </w:t>
      </w:r>
      <w:r w:rsidRPr="002B1CB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2B1CB5" w:rsidRPr="002B1CB5" w:rsidRDefault="002B1CB5" w:rsidP="00DE4D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pacing w:val="-4"/>
          <w:sz w:val="24"/>
          <w:szCs w:val="24"/>
        </w:rPr>
        <w:t>Василий Андреевич Жуковский.</w:t>
      </w:r>
      <w:r w:rsidRPr="002B1CB5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2B1CB5">
        <w:rPr>
          <w:rFonts w:ascii="Times New Roman" w:hAnsi="Times New Roman" w:cs="Times New Roman"/>
          <w:sz w:val="24"/>
          <w:szCs w:val="24"/>
        </w:rPr>
        <w:t>(Обзор.)</w:t>
      </w:r>
      <w:r w:rsidR="00DE4DA9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«Море».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Романтический образ моря.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«Невыразимое».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Границы </w:t>
      </w:r>
      <w:proofErr w:type="gramStart"/>
      <w:r w:rsidRPr="002B1CB5">
        <w:rPr>
          <w:rFonts w:ascii="Times New Roman" w:hAnsi="Times New Roman" w:cs="Times New Roman"/>
          <w:sz w:val="24"/>
          <w:szCs w:val="24"/>
        </w:rPr>
        <w:t>выразимого</w:t>
      </w:r>
      <w:proofErr w:type="gramEnd"/>
      <w:r w:rsidRPr="002B1CB5">
        <w:rPr>
          <w:rFonts w:ascii="Times New Roman" w:hAnsi="Times New Roman" w:cs="Times New Roman"/>
          <w:sz w:val="24"/>
          <w:szCs w:val="24"/>
        </w:rPr>
        <w:t>. Возможности по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«Светлана».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Жанр баллады в творчестве Жуковского: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стической баллады. Нравственный мир героини как средо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точие народного духа и христианской веры. </w:t>
      </w:r>
      <w:r w:rsidRPr="002B1CB5">
        <w:rPr>
          <w:rFonts w:ascii="Times New Roman" w:hAnsi="Times New Roman" w:cs="Times New Roman"/>
          <w:sz w:val="24"/>
          <w:szCs w:val="24"/>
        </w:rPr>
        <w:lastRenderedPageBreak/>
        <w:t>Светлана — пленительный образ русской девушки, сохранившей веру в Бога и не поддавшейся губительным чарам.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литературы. Баллада (развитие представ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лений).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pacing w:val="-4"/>
          <w:sz w:val="24"/>
          <w:szCs w:val="24"/>
        </w:rPr>
        <w:t>Александр Сергеевич Грибоедов.</w:t>
      </w:r>
      <w:r w:rsidRPr="002B1CB5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2B1CB5">
        <w:rPr>
          <w:rFonts w:ascii="Times New Roman" w:hAnsi="Times New Roman" w:cs="Times New Roman"/>
          <w:sz w:val="24"/>
          <w:szCs w:val="24"/>
        </w:rPr>
        <w:t>(Обзор.)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«Горе от ума».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2B1CB5">
        <w:rPr>
          <w:rFonts w:ascii="Times New Roman" w:hAnsi="Times New Roman" w:cs="Times New Roman"/>
          <w:sz w:val="24"/>
          <w:szCs w:val="24"/>
        </w:rPr>
        <w:t xml:space="preserve">Критика о комедии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(И. А. Гончаров.</w:t>
      </w:r>
      <w:proofErr w:type="gramEnd"/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gramStart"/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Мильон</w:t>
      </w:r>
      <w:proofErr w:type="spellEnd"/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терзаний»)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Преодоление канонов классицизма в комедии.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pacing w:val="-5"/>
          <w:sz w:val="24"/>
          <w:szCs w:val="24"/>
        </w:rPr>
        <w:t>Александр Сергеевич Пушкин.</w:t>
      </w:r>
      <w:r w:rsidRPr="002B1CB5">
        <w:rPr>
          <w:rFonts w:ascii="Times New Roman" w:hAnsi="Times New Roman" w:cs="Times New Roman"/>
          <w:spacing w:val="-5"/>
          <w:sz w:val="24"/>
          <w:szCs w:val="24"/>
        </w:rPr>
        <w:t xml:space="preserve"> Жизнь и творчество. </w:t>
      </w:r>
      <w:r w:rsidRPr="002B1CB5">
        <w:rPr>
          <w:rFonts w:ascii="Times New Roman" w:hAnsi="Times New Roman" w:cs="Times New Roman"/>
          <w:sz w:val="24"/>
          <w:szCs w:val="24"/>
        </w:rPr>
        <w:t>(Обзор.)</w:t>
      </w:r>
    </w:p>
    <w:p w:rsidR="002B1CB5" w:rsidRPr="00DE4DA9" w:rsidRDefault="002B1CB5" w:rsidP="00DE4DA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B1CB5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  <w:r w:rsidR="00DE4D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 xml:space="preserve">Поэма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«Цыганы».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«Евгений Онегин».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Обзор содержания. «Евгений Оне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ступления.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2B1CB5">
        <w:rPr>
          <w:rFonts w:ascii="Times New Roman" w:hAnsi="Times New Roman" w:cs="Times New Roman"/>
          <w:sz w:val="24"/>
          <w:szCs w:val="24"/>
        </w:rPr>
        <w:t>Типическое</w:t>
      </w:r>
      <w:proofErr w:type="gramEnd"/>
      <w:r w:rsidRPr="002B1CB5">
        <w:rPr>
          <w:rFonts w:ascii="Times New Roman" w:hAnsi="Times New Roman" w:cs="Times New Roman"/>
          <w:sz w:val="24"/>
          <w:szCs w:val="24"/>
        </w:rPr>
        <w:t xml:space="preserve"> и индивидуальное в судьбах Ленского и Оне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2B1CB5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века; писательские оценки).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«Моцарт и Сальери».</w:t>
      </w:r>
      <w:r w:rsidRPr="002B1CB5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pacing w:val="-2"/>
          <w:sz w:val="24"/>
          <w:szCs w:val="24"/>
        </w:rPr>
        <w:t xml:space="preserve">Проблема «гения и злодейства». </w:t>
      </w:r>
      <w:r w:rsidRPr="002B1CB5">
        <w:rPr>
          <w:rFonts w:ascii="Times New Roman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литературы. Роман в стихах (начальные пред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pacing w:val="-4"/>
          <w:sz w:val="24"/>
          <w:szCs w:val="24"/>
        </w:rPr>
        <w:t>Михаил Юрьевич Лермонтов.</w:t>
      </w:r>
      <w:r w:rsidRPr="002B1CB5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2B1CB5">
        <w:rPr>
          <w:rFonts w:ascii="Times New Roman" w:hAnsi="Times New Roman" w:cs="Times New Roman"/>
          <w:sz w:val="24"/>
          <w:szCs w:val="24"/>
        </w:rPr>
        <w:t>(Обзор.)</w:t>
      </w:r>
    </w:p>
    <w:p w:rsidR="00F17ACD" w:rsidRDefault="002B1CB5" w:rsidP="00DE4D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«Герой нашего времени».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Обзор содержания. «Герой на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>Особенности композиции. Печорин — «самый любопыт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ный предмет своих наблюдений» (В. Г. Белинский).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Печорин и Максим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Максимыч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 xml:space="preserve">. Печорин и доктор </w:t>
      </w:r>
      <w:proofErr w:type="spellStart"/>
      <w:proofErr w:type="gramStart"/>
      <w:r w:rsidRPr="002B1CB5">
        <w:rPr>
          <w:rFonts w:ascii="Times New Roman" w:hAnsi="Times New Roman" w:cs="Times New Roman"/>
          <w:sz w:val="24"/>
          <w:szCs w:val="24"/>
        </w:rPr>
        <w:t>Вер-нер</w:t>
      </w:r>
      <w:proofErr w:type="spellEnd"/>
      <w:proofErr w:type="gramEnd"/>
      <w:r w:rsidRPr="002B1CB5">
        <w:rPr>
          <w:rFonts w:ascii="Times New Roman" w:hAnsi="Times New Roman" w:cs="Times New Roman"/>
          <w:sz w:val="24"/>
          <w:szCs w:val="24"/>
        </w:rPr>
        <w:t xml:space="preserve">. Печорин и Грушницкий. Печорин и Вера. Печорин и Мери. Печорин и «ундина». Повесть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«Фаталист»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и ее философско-композиционное значение. Споры о романтиз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го времени» в критике В. Г. Белинского.</w:t>
      </w:r>
    </w:p>
    <w:p w:rsidR="00DE4DA9" w:rsidRDefault="00DE4DA9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 xml:space="preserve">Основные мотивы лирики. </w:t>
      </w:r>
      <w:proofErr w:type="gramStart"/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рок», «Нет, не тебя так пылко я люблю...».</w:t>
      </w:r>
      <w:proofErr w:type="gramEnd"/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Пафос вольности, чувство одиночества, тема любви, поэта и поэзии.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литературы. Понятие о романтизме (закреп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чальные представления).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pacing w:val="-3"/>
          <w:sz w:val="24"/>
          <w:szCs w:val="24"/>
        </w:rPr>
        <w:t>Николай Васильевич Гоголь.</w:t>
      </w:r>
      <w:r w:rsidRPr="002B1CB5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2B1CB5">
        <w:rPr>
          <w:rFonts w:ascii="Times New Roman" w:hAnsi="Times New Roman" w:cs="Times New Roman"/>
          <w:sz w:val="24"/>
          <w:szCs w:val="24"/>
        </w:rPr>
        <w:t>(Обзор)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«Мертвые души»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ков — «приобретатель», новый герой эпохи.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шенности поэмы. Чичиков как антигерой. Эволюция Чи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ского.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2B1CB5">
        <w:rPr>
          <w:rFonts w:ascii="Times New Roman" w:hAnsi="Times New Roman" w:cs="Times New Roman"/>
          <w:i/>
          <w:sz w:val="24"/>
          <w:szCs w:val="24"/>
        </w:rPr>
        <w:t>видах</w:t>
      </w:r>
      <w:proofErr w:type="gramEnd"/>
      <w:r w:rsidRPr="002B1CB5">
        <w:rPr>
          <w:rFonts w:ascii="Times New Roman" w:hAnsi="Times New Roman" w:cs="Times New Roman"/>
          <w:i/>
          <w:sz w:val="24"/>
          <w:szCs w:val="24"/>
        </w:rPr>
        <w:t>: сатире, юморе, иронии, сарказме. Характер ко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2B1CB5">
        <w:rPr>
          <w:rFonts w:ascii="Times New Roman" w:hAnsi="Times New Roman" w:cs="Times New Roman"/>
          <w:i/>
          <w:sz w:val="24"/>
          <w:szCs w:val="24"/>
        </w:rPr>
        <w:t>издевка</w:t>
      </w:r>
      <w:proofErr w:type="gramEnd"/>
      <w:r w:rsidRPr="002B1CB5">
        <w:rPr>
          <w:rFonts w:ascii="Times New Roman" w:hAnsi="Times New Roman" w:cs="Times New Roman"/>
          <w:i/>
          <w:sz w:val="24"/>
          <w:szCs w:val="24"/>
        </w:rPr>
        <w:t xml:space="preserve">, беззлобное </w:t>
      </w:r>
      <w:proofErr w:type="spellStart"/>
      <w:r w:rsidRPr="002B1CB5">
        <w:rPr>
          <w:rFonts w:ascii="Times New Roman" w:hAnsi="Times New Roman" w:cs="Times New Roman"/>
          <w:i/>
          <w:sz w:val="24"/>
          <w:szCs w:val="24"/>
        </w:rPr>
        <w:t>комикование</w:t>
      </w:r>
      <w:proofErr w:type="spellEnd"/>
      <w:r w:rsidRPr="002B1CB5">
        <w:rPr>
          <w:rFonts w:ascii="Times New Roman" w:hAnsi="Times New Roman" w:cs="Times New Roman"/>
          <w:i/>
          <w:sz w:val="24"/>
          <w:szCs w:val="24"/>
        </w:rPr>
        <w:t>, дружеский смех (развитие представлений).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pacing w:val="-1"/>
          <w:sz w:val="24"/>
          <w:szCs w:val="24"/>
        </w:rPr>
        <w:t>Александр  Николаевич Островский.</w:t>
      </w:r>
      <w:r w:rsidRPr="002B1CB5">
        <w:rPr>
          <w:rFonts w:ascii="Times New Roman" w:hAnsi="Times New Roman" w:cs="Times New Roman"/>
          <w:spacing w:val="-1"/>
          <w:sz w:val="24"/>
          <w:szCs w:val="24"/>
        </w:rPr>
        <w:t xml:space="preserve">  Слово о писателе.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«Бедность не порок».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Патриархальный мир в пьесе и угроза его распада. Любовь в патриархальном мире. Любовь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Гордеевна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 литературы. Комедия как жанр драматургии (развитие понятия).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Федор Михайлович Достоевский.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«Белые ночи».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Тип «петербургского мечтателя» — жад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ности» в понимании Достоевского.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  литературы. Повесть (развитие понятия).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Лев Николаевич Толстой</w:t>
      </w:r>
      <w:r w:rsidRPr="002B1CB5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«Юность».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Обзор содержания автобиографической три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ренний монолог как форма раскрытия психологии героя.</w:t>
      </w:r>
    </w:p>
    <w:p w:rsidR="002B1CB5" w:rsidRPr="002B1CB5" w:rsidRDefault="002B1CB5" w:rsidP="00F046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lastRenderedPageBreak/>
        <w:t>Антон Павлович Чехов.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  <w:r w:rsidR="00F17ACD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«Тоска», «Смерть чиновника».</w:t>
      </w:r>
      <w:r w:rsidRPr="002B1CB5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pacing w:val="-2"/>
          <w:sz w:val="24"/>
          <w:szCs w:val="24"/>
        </w:rPr>
        <w:t xml:space="preserve">Истинные и ложные </w:t>
      </w:r>
      <w:r w:rsidRPr="002B1CB5">
        <w:rPr>
          <w:rFonts w:ascii="Times New Roman" w:hAnsi="Times New Roman" w:cs="Times New Roman"/>
          <w:sz w:val="24"/>
          <w:szCs w:val="24"/>
        </w:rPr>
        <w:t>ценности героев рассказа.</w:t>
      </w:r>
      <w:r w:rsidR="00F046B5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2B1CB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века. Чеховское отношение </w:t>
      </w:r>
      <w:r w:rsidRPr="002B1CB5">
        <w:rPr>
          <w:rFonts w:ascii="Times New Roman" w:hAnsi="Times New Roman" w:cs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2B1CB5">
        <w:rPr>
          <w:rFonts w:ascii="Times New Roman" w:hAnsi="Times New Roman" w:cs="Times New Roman"/>
          <w:sz w:val="24"/>
          <w:szCs w:val="24"/>
        </w:rPr>
        <w:t>Тема одиночества человека в многолюдном городе.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жан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ровых особенностях рассказа.</w:t>
      </w:r>
    </w:p>
    <w:p w:rsidR="00DE4DA9" w:rsidRDefault="00DE4DA9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 xml:space="preserve"> Из поэзии </w:t>
      </w:r>
      <w:r w:rsidRPr="002B1CB5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2B1CB5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 xml:space="preserve">ИЗ   РУССКОЙ  ЛИТЕРАТУРЫ  </w:t>
      </w:r>
      <w:r w:rsidRPr="002B1CB5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2B1CB5">
        <w:rPr>
          <w:rFonts w:ascii="Times New Roman" w:hAnsi="Times New Roman" w:cs="Times New Roman"/>
          <w:b/>
          <w:sz w:val="24"/>
          <w:szCs w:val="24"/>
        </w:rPr>
        <w:t xml:space="preserve">  ВЕКА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ской литературы </w:t>
      </w:r>
      <w:r w:rsidRPr="002B1CB5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 xml:space="preserve">Из  русской  прозы   </w:t>
      </w:r>
      <w:r w:rsidRPr="002B1CB5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2B1CB5">
        <w:rPr>
          <w:rFonts w:ascii="Times New Roman" w:hAnsi="Times New Roman" w:cs="Times New Roman"/>
          <w:b/>
          <w:sz w:val="24"/>
          <w:szCs w:val="24"/>
        </w:rPr>
        <w:t xml:space="preserve"> века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1CB5">
        <w:rPr>
          <w:rFonts w:ascii="Times New Roman" w:hAnsi="Times New Roman" w:cs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2B1CB5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века, о ведущих прозаиках России.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Иван Алексеевич Бунин.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pacing w:val="-1"/>
          <w:sz w:val="24"/>
          <w:szCs w:val="24"/>
        </w:rPr>
        <w:t xml:space="preserve">Рассказ </w:t>
      </w:r>
      <w:r w:rsidRPr="002B1CB5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«Темные аллеи».</w:t>
      </w:r>
      <w:r w:rsidRPr="002B1CB5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pacing w:val="-1"/>
          <w:sz w:val="24"/>
          <w:szCs w:val="24"/>
        </w:rPr>
        <w:t xml:space="preserve">Печальная история любви людей </w:t>
      </w:r>
      <w:r w:rsidRPr="002B1CB5">
        <w:rPr>
          <w:rFonts w:ascii="Times New Roman" w:hAnsi="Times New Roman" w:cs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Михаил Афанасьевич Булгаков.</w:t>
      </w:r>
      <w:r w:rsidRPr="002B1CB5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«Собачье сердце».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шариковщины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швондерства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>». Поэти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ка Булгакова-сатирика. Прием гротеска в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повести</w:t>
      </w:r>
      <w:proofErr w:type="gramStart"/>
      <w:r w:rsidRPr="002B1CB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1CB5">
        <w:rPr>
          <w:rFonts w:ascii="Times New Roman" w:hAnsi="Times New Roman" w:cs="Times New Roman"/>
          <w:i/>
          <w:sz w:val="24"/>
          <w:szCs w:val="24"/>
        </w:rPr>
        <w:t>Теория</w:t>
      </w:r>
      <w:proofErr w:type="spellEnd"/>
      <w:r w:rsidRPr="002B1CB5">
        <w:rPr>
          <w:rFonts w:ascii="Times New Roman" w:hAnsi="Times New Roman" w:cs="Times New Roman"/>
          <w:i/>
          <w:sz w:val="24"/>
          <w:szCs w:val="24"/>
        </w:rPr>
        <w:t xml:space="preserve"> литературы. Художественная условность, фан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тастика, сатира (развитие понятий).</w:t>
      </w:r>
    </w:p>
    <w:p w:rsidR="002B1CB5" w:rsidRPr="002B1CB5" w:rsidRDefault="002B1CB5" w:rsidP="00F046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Михаил Александрович Шолохов.</w:t>
      </w:r>
      <w:r w:rsidRPr="002B1CB5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  <w:r w:rsidR="00F046B5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«Судьба человека».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ды для раскрытия идеи рассказа. Широта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типизации.</w:t>
      </w:r>
      <w:r w:rsidR="00A21001" w:rsidRPr="00A21001"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26" style="position:absolute;left:0;text-align:left;z-index:251660288;mso-position-horizontal-relative:margin;mso-position-vertical-relative:text" from="683.3pt,485.05pt" to="683.3pt,530.9pt" o:allowincell="f" strokeweight=".25pt">
            <w10:wrap anchorx="margin"/>
          </v:line>
        </w:pic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</w:t>
      </w:r>
      <w:proofErr w:type="spellEnd"/>
      <w:r w:rsidRPr="002B1CB5">
        <w:rPr>
          <w:rFonts w:ascii="Times New Roman" w:hAnsi="Times New Roman" w:cs="Times New Roman"/>
          <w:i/>
          <w:sz w:val="24"/>
          <w:szCs w:val="24"/>
        </w:rPr>
        <w:t xml:space="preserve"> литературы. Реализм в художественной ли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Александр Исаевич Солженицын.</w:t>
      </w:r>
      <w:r w:rsidRPr="002B1CB5">
        <w:rPr>
          <w:rFonts w:ascii="Times New Roman" w:hAnsi="Times New Roman" w:cs="Times New Roman"/>
          <w:sz w:val="24"/>
          <w:szCs w:val="24"/>
        </w:rPr>
        <w:t xml:space="preserve">  Слово о писателе. Рассказ 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«Матренин двор». </w:t>
      </w:r>
      <w:r w:rsidRPr="002B1CB5">
        <w:rPr>
          <w:rFonts w:ascii="Times New Roman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  литературы. Притча (углубление понятия).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 xml:space="preserve">Из русской  поэзии </w:t>
      </w:r>
      <w:r w:rsidRPr="002B1CB5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2B1CB5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2B1CB5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B1CB5">
        <w:rPr>
          <w:rFonts w:ascii="Times New Roman" w:hAnsi="Times New Roman" w:cs="Times New Roman"/>
          <w:sz w:val="24"/>
          <w:szCs w:val="24"/>
        </w:rPr>
        <w:t xml:space="preserve"> 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Штрихи  к портретам</w:t>
      </w:r>
    </w:p>
    <w:p w:rsidR="002B1CB5" w:rsidRPr="002B1CB5" w:rsidRDefault="002B1CB5" w:rsidP="00DE4D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lastRenderedPageBreak/>
        <w:t>Александр Александрович Блок.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поэте.</w:t>
      </w:r>
      <w:r w:rsidR="00DE4DA9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«Ветер принес издалека...», «Заклятие огнем и мра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славе...».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2B1CB5" w:rsidRPr="002B1CB5" w:rsidRDefault="00F046B5" w:rsidP="00DE4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B1CB5" w:rsidRPr="002B1CB5">
        <w:rPr>
          <w:rFonts w:ascii="Times New Roman" w:hAnsi="Times New Roman" w:cs="Times New Roman"/>
          <w:b/>
          <w:sz w:val="24"/>
          <w:szCs w:val="24"/>
        </w:rPr>
        <w:t>Сергей Александрович Есенин.</w:t>
      </w:r>
      <w:r w:rsidR="002B1CB5" w:rsidRPr="002B1CB5">
        <w:rPr>
          <w:rFonts w:ascii="Times New Roman" w:hAnsi="Times New Roman" w:cs="Times New Roman"/>
          <w:sz w:val="24"/>
          <w:szCs w:val="24"/>
        </w:rPr>
        <w:t xml:space="preserve"> Слово о поэте.</w:t>
      </w:r>
      <w:r w:rsidR="00DE4DA9">
        <w:rPr>
          <w:rFonts w:ascii="Times New Roman" w:hAnsi="Times New Roman" w:cs="Times New Roman"/>
          <w:sz w:val="24"/>
          <w:szCs w:val="24"/>
        </w:rPr>
        <w:t xml:space="preserve"> </w:t>
      </w:r>
      <w:r w:rsidR="002B1CB5"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="002B1CB5"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B1CB5" w:rsidRPr="002B1CB5">
        <w:rPr>
          <w:rFonts w:ascii="Times New Roman" w:hAnsi="Times New Roman" w:cs="Times New Roman"/>
          <w:sz w:val="24"/>
          <w:szCs w:val="24"/>
        </w:rPr>
        <w:t>Тема любви в лирике поэта. Народно-песенная основа произведений по</w:t>
      </w:r>
      <w:r w:rsidR="002B1CB5" w:rsidRPr="002B1CB5">
        <w:rPr>
          <w:rFonts w:ascii="Times New Roman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«Послушайте!»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и другие стихотворения по выбору учи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Марина Ивановна Цветаева.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поэте.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2B1CB5" w:rsidRPr="002B1CB5" w:rsidRDefault="002B1CB5" w:rsidP="00DE4D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Николай Алексеевич Заболоцкий.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поэте.</w:t>
      </w:r>
      <w:r w:rsidR="00DE4DA9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Стихотворения о че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2B1CB5">
        <w:rPr>
          <w:rFonts w:ascii="Times New Roman" w:hAnsi="Times New Roman" w:cs="Times New Roman"/>
          <w:sz w:val="24"/>
          <w:szCs w:val="24"/>
        </w:rPr>
        <w:t xml:space="preserve">  Слово о поэте.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Стихотворные произведения из книг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«Четки», «Белая стая», «Вечер», «Подорожник», «АИИО И0М1Ш», «Трост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ник», «Бег времени».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Трагические интонации в любовной лирике Ахматовой. Стихотворения о любви, о поэте и поэзии. Особенности поэтики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ахматовских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 xml:space="preserve"> стихотворений.</w:t>
      </w:r>
    </w:p>
    <w:p w:rsidR="002B1CB5" w:rsidRPr="002B1CB5" w:rsidRDefault="002B1CB5" w:rsidP="00DE4D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Борис Леонидович Пастернак.</w:t>
      </w:r>
      <w:r w:rsidRPr="002B1CB5">
        <w:rPr>
          <w:rFonts w:ascii="Times New Roman" w:hAnsi="Times New Roman" w:cs="Times New Roman"/>
          <w:sz w:val="24"/>
          <w:szCs w:val="24"/>
        </w:rPr>
        <w:t xml:space="preserve">  Слово о поэте.</w:t>
      </w:r>
      <w:r w:rsidR="00DE4DA9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крест...».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ность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пастернаковской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2B1CB5" w:rsidRPr="002B1CB5" w:rsidRDefault="002B1CB5" w:rsidP="00C535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2B1CB5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2B1CB5">
        <w:rPr>
          <w:rFonts w:ascii="Times New Roman" w:hAnsi="Times New Roman" w:cs="Times New Roman"/>
          <w:b/>
          <w:sz w:val="24"/>
          <w:szCs w:val="24"/>
        </w:rPr>
        <w:t xml:space="preserve"> Твардовский.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поэте.</w:t>
      </w:r>
      <w:r w:rsidR="00C535FD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«Страна </w:t>
      </w:r>
      <w:proofErr w:type="spellStart"/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Муравия</w:t>
      </w:r>
      <w:proofErr w:type="spellEnd"/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(отрывки из поэмы). Стихотворения о Родине, о природе. Интонация и стиль стихотворений.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 xml:space="preserve">Теория литературы. </w:t>
      </w:r>
      <w:proofErr w:type="spellStart"/>
      <w:r w:rsidRPr="002B1CB5">
        <w:rPr>
          <w:rFonts w:ascii="Times New Roman" w:hAnsi="Times New Roman" w:cs="Times New Roman"/>
          <w:i/>
          <w:sz w:val="24"/>
          <w:szCs w:val="24"/>
        </w:rPr>
        <w:t>Силлаботоническая</w:t>
      </w:r>
      <w:proofErr w:type="spellEnd"/>
      <w:r w:rsidRPr="002B1CB5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gramStart"/>
      <w:r w:rsidRPr="002B1CB5">
        <w:rPr>
          <w:rFonts w:ascii="Times New Roman" w:hAnsi="Times New Roman" w:cs="Times New Roman"/>
          <w:i/>
          <w:sz w:val="24"/>
          <w:szCs w:val="24"/>
        </w:rPr>
        <w:t>тоничес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кая</w:t>
      </w:r>
      <w:proofErr w:type="gramEnd"/>
      <w:r w:rsidRPr="002B1CB5">
        <w:rPr>
          <w:rFonts w:ascii="Times New Roman" w:hAnsi="Times New Roman" w:cs="Times New Roman"/>
          <w:i/>
          <w:sz w:val="24"/>
          <w:szCs w:val="24"/>
        </w:rPr>
        <w:t xml:space="preserve"> системы стихосложения.</w:t>
      </w:r>
      <w:r w:rsidRPr="002B1CB5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Виды рифм. Способы рифмов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ки (углубление представлений).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 xml:space="preserve">Песни  и  романсы на стихи  поэтов </w:t>
      </w:r>
      <w:r w:rsidRPr="002B1CB5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2B1CB5">
        <w:rPr>
          <w:rFonts w:ascii="Times New Roman" w:hAnsi="Times New Roman" w:cs="Times New Roman"/>
          <w:b/>
          <w:sz w:val="24"/>
          <w:szCs w:val="24"/>
        </w:rPr>
        <w:t>—</w:t>
      </w:r>
      <w:r w:rsidRPr="002B1CB5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2B1CB5">
        <w:rPr>
          <w:rFonts w:ascii="Times New Roman" w:hAnsi="Times New Roman" w:cs="Times New Roman"/>
          <w:b/>
          <w:sz w:val="24"/>
          <w:szCs w:val="24"/>
        </w:rPr>
        <w:t xml:space="preserve"> веков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Н. Языков. </w:t>
      </w:r>
      <w:r w:rsidRPr="002B1CB5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2B1CB5">
        <w:rPr>
          <w:rFonts w:ascii="Times New Roman" w:hAnsi="Times New Roman" w:cs="Times New Roman"/>
          <w:spacing w:val="-1"/>
          <w:sz w:val="24"/>
          <w:szCs w:val="24"/>
        </w:rPr>
        <w:t>В. Сол</w:t>
      </w:r>
      <w:r w:rsidRPr="002B1CB5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2B1CB5">
        <w:rPr>
          <w:rFonts w:ascii="Times New Roman" w:hAnsi="Times New Roman" w:cs="Times New Roman"/>
          <w:sz w:val="24"/>
          <w:szCs w:val="24"/>
        </w:rPr>
        <w:t xml:space="preserve">логуб. 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2B1CB5">
        <w:rPr>
          <w:rFonts w:ascii="Times New Roman" w:hAnsi="Times New Roman" w:cs="Times New Roman"/>
          <w:spacing w:val="-1"/>
          <w:sz w:val="24"/>
          <w:szCs w:val="24"/>
        </w:rPr>
        <w:t xml:space="preserve">Н. Некрасов. </w:t>
      </w:r>
      <w:r w:rsidRPr="002B1CB5">
        <w:rPr>
          <w:rFonts w:ascii="Times New Roman" w:hAnsi="Times New Roman" w:cs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2B1CB5">
        <w:rPr>
          <w:rFonts w:ascii="Times New Roman" w:hAnsi="Times New Roman" w:cs="Times New Roman"/>
          <w:i/>
          <w:iCs/>
          <w:spacing w:val="-1"/>
          <w:sz w:val="24"/>
          <w:szCs w:val="24"/>
        </w:rPr>
        <w:softHyphen/>
      </w:r>
      <w:r w:rsidRPr="002B1CB5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рогу...»); </w:t>
      </w:r>
      <w:r w:rsidRPr="002B1CB5">
        <w:rPr>
          <w:rFonts w:ascii="Times New Roman" w:hAnsi="Times New Roman" w:cs="Times New Roman"/>
          <w:spacing w:val="-5"/>
          <w:sz w:val="24"/>
          <w:szCs w:val="24"/>
        </w:rPr>
        <w:t xml:space="preserve">А. Вертинский. </w:t>
      </w:r>
      <w:r w:rsidRPr="002B1CB5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«Доченьки»; </w:t>
      </w:r>
      <w:r w:rsidRPr="002B1CB5">
        <w:rPr>
          <w:rFonts w:ascii="Times New Roman" w:hAnsi="Times New Roman" w:cs="Times New Roman"/>
          <w:spacing w:val="-5"/>
          <w:sz w:val="24"/>
          <w:szCs w:val="24"/>
        </w:rPr>
        <w:t xml:space="preserve">Н. Заболоцкий. </w:t>
      </w:r>
      <w:r w:rsidRPr="002B1CB5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«В 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этой роще березовой...». </w:t>
      </w:r>
      <w:r w:rsidRPr="002B1CB5">
        <w:rPr>
          <w:rFonts w:ascii="Times New Roman" w:hAnsi="Times New Roman" w:cs="Times New Roman"/>
          <w:sz w:val="24"/>
          <w:szCs w:val="24"/>
        </w:rPr>
        <w:t xml:space="preserve">Романсы и песни как </w:t>
      </w:r>
      <w:proofErr w:type="gramStart"/>
      <w:r w:rsidRPr="002B1CB5">
        <w:rPr>
          <w:rFonts w:ascii="Times New Roman" w:hAnsi="Times New Roman" w:cs="Times New Roman"/>
          <w:sz w:val="24"/>
          <w:szCs w:val="24"/>
        </w:rPr>
        <w:t>синтетиче</w:t>
      </w:r>
      <w:r w:rsidR="00A21001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left:0;text-align:left;z-index:251661312;mso-position-horizontal-relative:margin;mso-position-vertical-relative:text" from="687.85pt,499.45pt" to="687.85pt,519.85pt" o:allowincell="f" strokeweight=".25pt">
            <w10:wrap anchorx="margin"/>
          </v:line>
        </w:pict>
      </w:r>
      <w:r w:rsidRPr="002B1CB5">
        <w:rPr>
          <w:rFonts w:ascii="Times New Roman" w:hAnsi="Times New Roman" w:cs="Times New Roman"/>
          <w:sz w:val="24"/>
          <w:szCs w:val="24"/>
        </w:rPr>
        <w:t>ский</w:t>
      </w:r>
      <w:proofErr w:type="gramEnd"/>
      <w:r w:rsidRPr="002B1CB5">
        <w:rPr>
          <w:rFonts w:ascii="Times New Roman" w:hAnsi="Times New Roman" w:cs="Times New Roman"/>
          <w:sz w:val="24"/>
          <w:szCs w:val="24"/>
        </w:rPr>
        <w:t xml:space="preserve"> жанр, посредством словесного и музыкального ис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B1CB5">
        <w:rPr>
          <w:rFonts w:ascii="Times New Roman" w:hAnsi="Times New Roman" w:cs="Times New Roman"/>
          <w:b/>
          <w:spacing w:val="-2"/>
          <w:sz w:val="24"/>
          <w:szCs w:val="24"/>
        </w:rPr>
        <w:t xml:space="preserve">ИЗ  ЗАРУБЕЖНОЙ  ЛИТЕРАТУРЫ </w:t>
      </w:r>
    </w:p>
    <w:p w:rsidR="002B1CB5" w:rsidRPr="002B1CB5" w:rsidRDefault="00F046B5" w:rsidP="00F046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Античная лирика </w:t>
      </w:r>
      <w:r w:rsidR="002B1CB5" w:rsidRPr="002B1CB5">
        <w:rPr>
          <w:rFonts w:ascii="Times New Roman" w:hAnsi="Times New Roman" w:cs="Times New Roman"/>
          <w:b/>
          <w:sz w:val="24"/>
          <w:szCs w:val="24"/>
        </w:rPr>
        <w:t>Гай Валерий Катулл.</w:t>
      </w:r>
      <w:r w:rsidR="002B1CB5" w:rsidRPr="002B1CB5">
        <w:rPr>
          <w:rFonts w:ascii="Times New Roman" w:hAnsi="Times New Roman" w:cs="Times New Roman"/>
          <w:sz w:val="24"/>
          <w:szCs w:val="24"/>
        </w:rPr>
        <w:t xml:space="preserve"> Слово о поэте.</w:t>
      </w:r>
      <w:r w:rsidR="002B1CB5">
        <w:rPr>
          <w:rFonts w:ascii="Times New Roman" w:hAnsi="Times New Roman" w:cs="Times New Roman"/>
          <w:sz w:val="24"/>
          <w:szCs w:val="24"/>
        </w:rPr>
        <w:t xml:space="preserve"> </w:t>
      </w:r>
      <w:r w:rsidR="002B1CB5" w:rsidRPr="002B1CB5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="002B1CB5" w:rsidRPr="002B1CB5">
        <w:rPr>
          <w:rFonts w:ascii="Times New Roman" w:hAnsi="Times New Roman" w:cs="Times New Roman"/>
          <w:b/>
          <w:i/>
          <w:iCs/>
          <w:sz w:val="24"/>
          <w:szCs w:val="24"/>
        </w:rPr>
        <w:t>приязнь заслужить...».</w:t>
      </w:r>
      <w:r w:rsidR="002B1CB5"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B1CB5" w:rsidRPr="002B1CB5">
        <w:rPr>
          <w:rFonts w:ascii="Times New Roman" w:hAnsi="Times New Roman" w:cs="Times New Roman"/>
          <w:sz w:val="24"/>
          <w:szCs w:val="24"/>
        </w:rPr>
        <w:t>Любовь как выражение глубокого чувства, духовных взлетов и падений</w:t>
      </w:r>
      <w:r w:rsidR="002B1CB5">
        <w:rPr>
          <w:rFonts w:ascii="Times New Roman" w:hAnsi="Times New Roman" w:cs="Times New Roman"/>
          <w:sz w:val="24"/>
          <w:szCs w:val="24"/>
        </w:rPr>
        <w:t xml:space="preserve"> </w:t>
      </w:r>
      <w:r w:rsidR="002B1CB5" w:rsidRPr="002B1CB5">
        <w:rPr>
          <w:rFonts w:ascii="Times New Roman" w:hAnsi="Times New Roman" w:cs="Times New Roman"/>
          <w:sz w:val="24"/>
          <w:szCs w:val="24"/>
        </w:rPr>
        <w:t xml:space="preserve">молодого римлянина. Целомудренность, сжатость и тщательная проверка чувств разумом. </w:t>
      </w:r>
      <w:proofErr w:type="gramStart"/>
      <w:r w:rsidR="002B1CB5" w:rsidRPr="002B1CB5">
        <w:rPr>
          <w:rFonts w:ascii="Times New Roman" w:hAnsi="Times New Roman" w:cs="Times New Roman"/>
          <w:sz w:val="24"/>
          <w:szCs w:val="24"/>
        </w:rPr>
        <w:t xml:space="preserve">Пушкин как переводчик Катулла </w:t>
      </w:r>
      <w:r w:rsidR="002B1CB5" w:rsidRPr="002B1CB5">
        <w:rPr>
          <w:rFonts w:ascii="Times New Roman" w:hAnsi="Times New Roman" w:cs="Times New Roman"/>
          <w:i/>
          <w:iCs/>
          <w:sz w:val="24"/>
          <w:szCs w:val="24"/>
        </w:rPr>
        <w:t>{«Мальчику»).</w:t>
      </w:r>
      <w:proofErr w:type="gramEnd"/>
    </w:p>
    <w:p w:rsidR="002B1CB5" w:rsidRPr="002B1CB5" w:rsidRDefault="002B1CB5" w:rsidP="00C535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Гораций.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поэте.</w:t>
      </w:r>
      <w:r w:rsidR="00C535FD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«Я воздвиг памятник...».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гах — знакомство римлян с греческими лириками. Тради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ции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горацианской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 xml:space="preserve"> оды в творчестве Державина и Пушкина.</w:t>
      </w:r>
    </w:p>
    <w:p w:rsidR="002B1CB5" w:rsidRPr="002B1CB5" w:rsidRDefault="002B1CB5" w:rsidP="00F046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Данте Алигьери.</w:t>
      </w:r>
      <w:r w:rsidRPr="002B1CB5">
        <w:rPr>
          <w:rFonts w:ascii="Times New Roman" w:hAnsi="Times New Roman" w:cs="Times New Roman"/>
          <w:sz w:val="24"/>
          <w:szCs w:val="24"/>
        </w:rPr>
        <w:t xml:space="preserve"> Слово о поэте.</w:t>
      </w:r>
      <w:r w:rsidR="00F046B5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b/>
          <w:i/>
          <w:iCs/>
          <w:spacing w:val="-4"/>
          <w:sz w:val="24"/>
          <w:szCs w:val="24"/>
        </w:rPr>
        <w:t>«Божественная комедия»</w:t>
      </w:r>
      <w:r w:rsidRPr="002B1CB5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pacing w:val="-4"/>
          <w:sz w:val="24"/>
          <w:szCs w:val="24"/>
        </w:rPr>
        <w:t xml:space="preserve">(фрагменты). </w:t>
      </w:r>
      <w:proofErr w:type="gramStart"/>
      <w:r w:rsidRPr="002B1CB5">
        <w:rPr>
          <w:rFonts w:ascii="Times New Roman" w:hAnsi="Times New Roman" w:cs="Times New Roman"/>
          <w:spacing w:val="-4"/>
          <w:sz w:val="24"/>
          <w:szCs w:val="24"/>
        </w:rPr>
        <w:t xml:space="preserve">Множественность </w:t>
      </w:r>
      <w:r w:rsidRPr="002B1CB5">
        <w:rPr>
          <w:rFonts w:ascii="Times New Roman" w:hAnsi="Times New Roman" w:cs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2B1CB5">
        <w:rPr>
          <w:rFonts w:ascii="Times New Roman" w:hAnsi="Times New Roman" w:cs="Times New Roman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веком, разумом поэта</w:t>
      </w:r>
      <w:proofErr w:type="gramEnd"/>
      <w:r w:rsidRPr="002B1CB5">
        <w:rPr>
          <w:rFonts w:ascii="Times New Roman" w:hAnsi="Times New Roman" w:cs="Times New Roman"/>
          <w:sz w:val="24"/>
          <w:szCs w:val="24"/>
        </w:rPr>
        <w:t>). Универсально-философский харак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тер поэмы.</w:t>
      </w:r>
    </w:p>
    <w:p w:rsidR="005C2BB2" w:rsidRDefault="005C2BB2" w:rsidP="00F046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BB2" w:rsidRDefault="005C2BB2" w:rsidP="00F046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BB2" w:rsidRDefault="005C2BB2" w:rsidP="00F046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CB5" w:rsidRPr="002B1CB5" w:rsidRDefault="002B1CB5" w:rsidP="005C2BB2">
      <w:pPr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Уильям Шекспир.</w:t>
      </w:r>
      <w:r w:rsidRPr="002B1CB5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стве Шекспира. Характеристики гуманизма эпохи Возрож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дения.</w:t>
      </w:r>
      <w:r w:rsidR="00F046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«Гамлет»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(обзор с чтением отдельных сцен по выбо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той  (1-й акт), сцены первой (3-й акт),  сцены четвертой</w:t>
      </w:r>
      <w:proofErr w:type="gramEnd"/>
    </w:p>
    <w:p w:rsidR="002B1CB5" w:rsidRPr="002B1CB5" w:rsidRDefault="002B1CB5" w:rsidP="00F046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 xml:space="preserve">(4-й акт). «Гамлет» — «пьеса на все века» (А.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Аникст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>). Общечеловеческое значение героев Шекспира. Образ Гам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тературы. Шекспир и русская литература.</w:t>
      </w:r>
      <w:r w:rsidR="00F046B5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2B1CB5" w:rsidRPr="002B1CB5" w:rsidRDefault="002B1CB5" w:rsidP="00F17A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b/>
          <w:sz w:val="24"/>
          <w:szCs w:val="24"/>
        </w:rPr>
        <w:t>Иоганн Вольфганг Гете.</w:t>
      </w:r>
      <w:r w:rsidRPr="002B1CB5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свещения.</w:t>
      </w:r>
      <w:r w:rsidR="00F17A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1CB5">
        <w:rPr>
          <w:rFonts w:ascii="Times New Roman" w:hAnsi="Times New Roman" w:cs="Times New Roman"/>
          <w:b/>
          <w:i/>
          <w:iCs/>
          <w:sz w:val="24"/>
          <w:szCs w:val="24"/>
        </w:rPr>
        <w:t>«Фауст»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sz w:val="24"/>
          <w:szCs w:val="24"/>
        </w:rPr>
        <w:t>(обзор с чтением отдельных сцен по выбору учителя, например:</w:t>
      </w:r>
      <w:proofErr w:type="gramEnd"/>
      <w:r w:rsidRPr="002B1CB5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«Пролог на небесах», «У городских </w:t>
      </w:r>
      <w:r w:rsidRPr="002B1CB5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ворот», «Кабинет Фауста», «Сад», «Ночь. </w:t>
      </w:r>
      <w:proofErr w:type="gramStart"/>
      <w:r w:rsidRPr="002B1CB5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Улица перед домом </w:t>
      </w:r>
      <w:proofErr w:type="spellStart"/>
      <w:r w:rsidRPr="002B1CB5">
        <w:rPr>
          <w:rFonts w:ascii="Times New Roman" w:hAnsi="Times New Roman" w:cs="Times New Roman"/>
          <w:i/>
          <w:iCs/>
          <w:sz w:val="24"/>
          <w:szCs w:val="24"/>
        </w:rPr>
        <w:t>Гретхен</w:t>
      </w:r>
      <w:proofErr w:type="spellEnd"/>
      <w:r w:rsidRPr="002B1CB5">
        <w:rPr>
          <w:rFonts w:ascii="Times New Roman" w:hAnsi="Times New Roman" w:cs="Times New Roman"/>
          <w:i/>
          <w:iCs/>
          <w:sz w:val="24"/>
          <w:szCs w:val="24"/>
        </w:rPr>
        <w:t xml:space="preserve">», «Тюрьма», </w:t>
      </w:r>
      <w:r w:rsidRPr="002B1CB5">
        <w:rPr>
          <w:rFonts w:ascii="Times New Roman" w:hAnsi="Times New Roman" w:cs="Times New Roman"/>
          <w:sz w:val="24"/>
          <w:szCs w:val="24"/>
        </w:rPr>
        <w:t>последний монолог Фауста из второй части трагедии).</w:t>
      </w:r>
      <w:proofErr w:type="gramEnd"/>
    </w:p>
    <w:p w:rsidR="002B1CB5" w:rsidRPr="002B1CB5" w:rsidRDefault="002B1CB5" w:rsidP="002B1C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lastRenderedPageBreak/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2B1CB5">
        <w:rPr>
          <w:rFonts w:ascii="Times New Roman" w:hAnsi="Times New Roman" w:cs="Times New Roman"/>
          <w:sz w:val="24"/>
          <w:szCs w:val="24"/>
        </w:rPr>
        <w:softHyphen/>
        <w:t>сах» — ключ к основной идее трагедии. Смысл противопо</w:t>
      </w:r>
      <w:r w:rsidRPr="002B1CB5">
        <w:rPr>
          <w:rFonts w:ascii="Times New Roman" w:hAnsi="Times New Roman" w:cs="Times New Roman"/>
          <w:sz w:val="24"/>
          <w:szCs w:val="24"/>
        </w:rPr>
        <w:softHyphen/>
        <w:t xml:space="preserve">ставления Фауста и Вагнера, творчества и схоластической рутины. Трагизм любви Фауста и </w:t>
      </w:r>
      <w:proofErr w:type="spellStart"/>
      <w:r w:rsidRPr="002B1CB5">
        <w:rPr>
          <w:rFonts w:ascii="Times New Roman" w:hAnsi="Times New Roman" w:cs="Times New Roman"/>
          <w:sz w:val="24"/>
          <w:szCs w:val="24"/>
        </w:rPr>
        <w:t>Гретхен</w:t>
      </w:r>
      <w:proofErr w:type="spellEnd"/>
      <w:r w:rsidRPr="002B1CB5">
        <w:rPr>
          <w:rFonts w:ascii="Times New Roman" w:hAnsi="Times New Roman" w:cs="Times New Roman"/>
          <w:sz w:val="24"/>
          <w:szCs w:val="24"/>
        </w:rPr>
        <w:t>.</w:t>
      </w:r>
    </w:p>
    <w:p w:rsidR="002B1CB5" w:rsidRPr="00F17ACD" w:rsidRDefault="002B1CB5" w:rsidP="00F17A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B5">
        <w:rPr>
          <w:rFonts w:ascii="Times New Roman" w:hAnsi="Times New Roman" w:cs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  <w:r w:rsidR="00F17ACD">
        <w:rPr>
          <w:rFonts w:ascii="Times New Roman" w:hAnsi="Times New Roman" w:cs="Times New Roman"/>
          <w:sz w:val="24"/>
          <w:szCs w:val="24"/>
        </w:rPr>
        <w:t xml:space="preserve"> </w:t>
      </w:r>
      <w:r w:rsidRPr="002B1CB5">
        <w:rPr>
          <w:rFonts w:ascii="Times New Roman" w:hAnsi="Times New Roman" w:cs="Times New Roman"/>
          <w:i/>
          <w:sz w:val="24"/>
          <w:szCs w:val="24"/>
        </w:rPr>
        <w:t>Теория литературы. Философско-драматическая по</w:t>
      </w:r>
      <w:r w:rsidRPr="002B1CB5">
        <w:rPr>
          <w:rFonts w:ascii="Times New Roman" w:hAnsi="Times New Roman" w:cs="Times New Roman"/>
          <w:i/>
          <w:sz w:val="24"/>
          <w:szCs w:val="24"/>
        </w:rPr>
        <w:softHyphen/>
        <w:t>эма.</w:t>
      </w:r>
    </w:p>
    <w:p w:rsidR="002B1CB5" w:rsidRPr="002B1CB5" w:rsidRDefault="002B1CB5" w:rsidP="002B1CB5">
      <w:pPr>
        <w:rPr>
          <w:rFonts w:ascii="Times New Roman" w:hAnsi="Times New Roman" w:cs="Times New Roman"/>
          <w:sz w:val="24"/>
          <w:szCs w:val="24"/>
        </w:rPr>
      </w:pPr>
    </w:p>
    <w:p w:rsidR="002B1CB5" w:rsidRPr="002B1CB5" w:rsidRDefault="002B1CB5" w:rsidP="002B1CB5">
      <w:pPr>
        <w:rPr>
          <w:rFonts w:ascii="Times New Roman" w:hAnsi="Times New Roman" w:cs="Times New Roman"/>
          <w:sz w:val="24"/>
          <w:szCs w:val="24"/>
        </w:rPr>
      </w:pPr>
    </w:p>
    <w:p w:rsidR="002B1CB5" w:rsidRPr="002B1CB5" w:rsidRDefault="002B1CB5" w:rsidP="002B1C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606D" w:rsidRDefault="00A5606D" w:rsidP="00A5606D">
      <w:pPr>
        <w:rPr>
          <w:b/>
        </w:rPr>
      </w:pPr>
    </w:p>
    <w:p w:rsidR="00A5606D" w:rsidRDefault="00A5606D" w:rsidP="00A5606D">
      <w:pPr>
        <w:rPr>
          <w:b/>
        </w:rPr>
      </w:pPr>
    </w:p>
    <w:p w:rsidR="00A5606D" w:rsidRDefault="00A5606D" w:rsidP="00A5606D">
      <w:pPr>
        <w:rPr>
          <w:b/>
        </w:rPr>
      </w:pPr>
    </w:p>
    <w:p w:rsidR="00A5606D" w:rsidRDefault="00A5606D" w:rsidP="00A5606D">
      <w:pPr>
        <w:rPr>
          <w:b/>
        </w:rPr>
      </w:pPr>
    </w:p>
    <w:p w:rsidR="00A5606D" w:rsidRDefault="00A5606D" w:rsidP="00A5606D">
      <w:pPr>
        <w:rPr>
          <w:b/>
        </w:rPr>
      </w:pPr>
    </w:p>
    <w:p w:rsidR="00A5606D" w:rsidRDefault="00A5606D" w:rsidP="00A5606D">
      <w:pPr>
        <w:rPr>
          <w:b/>
        </w:rPr>
      </w:pPr>
    </w:p>
    <w:p w:rsidR="005C2BB2" w:rsidRDefault="005C2BB2" w:rsidP="005C2BB2">
      <w:pPr>
        <w:rPr>
          <w:b/>
          <w:sz w:val="28"/>
          <w:szCs w:val="28"/>
        </w:rPr>
      </w:pPr>
    </w:p>
    <w:p w:rsidR="005B7123" w:rsidRDefault="005B7123" w:rsidP="005C2BB2">
      <w:pPr>
        <w:rPr>
          <w:b/>
          <w:sz w:val="28"/>
          <w:szCs w:val="28"/>
        </w:rPr>
      </w:pPr>
    </w:p>
    <w:p w:rsidR="005B7123" w:rsidRDefault="005B7123" w:rsidP="005C2BB2">
      <w:pPr>
        <w:rPr>
          <w:b/>
          <w:sz w:val="28"/>
          <w:szCs w:val="28"/>
        </w:rPr>
      </w:pPr>
    </w:p>
    <w:p w:rsidR="005B7123" w:rsidRDefault="005B7123" w:rsidP="005C2BB2">
      <w:pPr>
        <w:rPr>
          <w:b/>
          <w:sz w:val="28"/>
          <w:szCs w:val="28"/>
        </w:rPr>
      </w:pPr>
    </w:p>
    <w:p w:rsidR="005B7123" w:rsidRDefault="005B7123" w:rsidP="005C2BB2">
      <w:pPr>
        <w:rPr>
          <w:b/>
          <w:sz w:val="28"/>
          <w:szCs w:val="28"/>
        </w:rPr>
      </w:pPr>
    </w:p>
    <w:p w:rsidR="005B7123" w:rsidRDefault="005B7123" w:rsidP="005C2BB2">
      <w:pPr>
        <w:rPr>
          <w:b/>
          <w:sz w:val="28"/>
          <w:szCs w:val="28"/>
        </w:rPr>
      </w:pPr>
    </w:p>
    <w:p w:rsidR="005B7123" w:rsidRDefault="005B7123" w:rsidP="005C2BB2">
      <w:pPr>
        <w:rPr>
          <w:b/>
          <w:sz w:val="28"/>
          <w:szCs w:val="28"/>
        </w:rPr>
      </w:pPr>
    </w:p>
    <w:p w:rsidR="005C2BB2" w:rsidRDefault="005C2BB2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DA56BC" w:rsidRDefault="00DA56BC" w:rsidP="00A5606D">
      <w:pPr>
        <w:jc w:val="center"/>
        <w:rPr>
          <w:b/>
          <w:sz w:val="28"/>
          <w:szCs w:val="28"/>
        </w:rPr>
      </w:pPr>
    </w:p>
    <w:p w:rsidR="00A5606D" w:rsidRPr="00A5606D" w:rsidRDefault="008F5D58" w:rsidP="005C2B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 </w:t>
      </w:r>
      <w:r w:rsidR="00A5606D" w:rsidRPr="00A5606D">
        <w:rPr>
          <w:b/>
          <w:sz w:val="28"/>
          <w:szCs w:val="28"/>
        </w:rPr>
        <w:t>Календарно-тематическое планирование по литературе</w:t>
      </w:r>
      <w:r w:rsidR="005C2BB2">
        <w:rPr>
          <w:b/>
          <w:sz w:val="28"/>
          <w:szCs w:val="28"/>
        </w:rPr>
        <w:t xml:space="preserve">  </w:t>
      </w:r>
      <w:r w:rsidR="00A5606D" w:rsidRPr="00A5606D">
        <w:rPr>
          <w:b/>
          <w:sz w:val="28"/>
          <w:szCs w:val="28"/>
        </w:rPr>
        <w:t>9 класс (102 часа)</w:t>
      </w:r>
    </w:p>
    <w:tbl>
      <w:tblPr>
        <w:tblW w:w="169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2"/>
        <w:gridCol w:w="2977"/>
        <w:gridCol w:w="851"/>
        <w:gridCol w:w="4677"/>
        <w:gridCol w:w="5529"/>
        <w:gridCol w:w="850"/>
        <w:gridCol w:w="709"/>
        <w:gridCol w:w="601"/>
      </w:tblGrid>
      <w:tr w:rsidR="00A5606D" w:rsidRPr="00A22003" w:rsidTr="003F2910">
        <w:trPr>
          <w:gridAfter w:val="1"/>
          <w:wAfter w:w="601" w:type="dxa"/>
          <w:trHeight w:val="1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8F5D58" w:rsidRDefault="008F5D58" w:rsidP="00A56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урок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8F5D58" w:rsidRDefault="00A5606D" w:rsidP="00A5606D">
            <w:pPr>
              <w:jc w:val="center"/>
              <w:rPr>
                <w:b/>
                <w:sz w:val="24"/>
                <w:szCs w:val="24"/>
              </w:rPr>
            </w:pPr>
            <w:r w:rsidRPr="008F5D58">
              <w:rPr>
                <w:b/>
                <w:sz w:val="24"/>
                <w:szCs w:val="24"/>
              </w:rPr>
              <w:t xml:space="preserve">Тема урока. </w:t>
            </w:r>
          </w:p>
          <w:p w:rsidR="00A5606D" w:rsidRPr="008F5D58" w:rsidRDefault="00A5606D" w:rsidP="00A5606D">
            <w:pPr>
              <w:jc w:val="center"/>
              <w:rPr>
                <w:b/>
                <w:sz w:val="24"/>
                <w:szCs w:val="24"/>
              </w:rPr>
            </w:pPr>
            <w:r w:rsidRPr="008F5D58">
              <w:rPr>
                <w:b/>
                <w:sz w:val="24"/>
                <w:szCs w:val="24"/>
              </w:rPr>
              <w:t>Основное содержание.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8F5D58" w:rsidRDefault="00A5606D" w:rsidP="00E66F63">
            <w:pPr>
              <w:jc w:val="center"/>
              <w:rPr>
                <w:b/>
                <w:sz w:val="24"/>
                <w:szCs w:val="24"/>
              </w:rPr>
            </w:pPr>
            <w:r w:rsidRPr="008F5D58">
              <w:rPr>
                <w:b/>
                <w:sz w:val="24"/>
                <w:szCs w:val="24"/>
              </w:rPr>
              <w:t>Кол-во</w:t>
            </w:r>
            <w:r w:rsidR="00E66F63">
              <w:rPr>
                <w:b/>
                <w:sz w:val="24"/>
                <w:szCs w:val="24"/>
              </w:rPr>
              <w:t xml:space="preserve"> </w:t>
            </w:r>
            <w:r w:rsidRPr="008F5D58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8F5D58" w:rsidRDefault="00A5606D" w:rsidP="00A5606D">
            <w:pPr>
              <w:jc w:val="center"/>
              <w:rPr>
                <w:b/>
                <w:sz w:val="24"/>
                <w:szCs w:val="24"/>
              </w:rPr>
            </w:pPr>
            <w:r w:rsidRPr="008F5D58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8F5D58" w:rsidRDefault="00A5606D" w:rsidP="00A5606D">
            <w:pPr>
              <w:jc w:val="center"/>
              <w:rPr>
                <w:b/>
                <w:sz w:val="24"/>
                <w:szCs w:val="24"/>
              </w:rPr>
            </w:pPr>
            <w:r w:rsidRPr="008F5D58">
              <w:rPr>
                <w:b/>
                <w:sz w:val="24"/>
                <w:szCs w:val="24"/>
              </w:rPr>
              <w:t>Формы и виды контроля</w:t>
            </w:r>
          </w:p>
          <w:p w:rsidR="00A5606D" w:rsidRPr="008F5D58" w:rsidRDefault="00A5606D" w:rsidP="00A5606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8F5D58" w:rsidRDefault="00A5606D" w:rsidP="00A5606D">
            <w:pPr>
              <w:rPr>
                <w:b/>
                <w:sz w:val="24"/>
                <w:szCs w:val="24"/>
              </w:rPr>
            </w:pPr>
            <w:r w:rsidRPr="008F5D58">
              <w:rPr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8F5D58" w:rsidRDefault="00A5606D" w:rsidP="00A5606D">
            <w:pPr>
              <w:jc w:val="center"/>
              <w:rPr>
                <w:b/>
                <w:sz w:val="24"/>
                <w:szCs w:val="24"/>
              </w:rPr>
            </w:pPr>
            <w:r w:rsidRPr="008F5D58">
              <w:rPr>
                <w:b/>
                <w:sz w:val="24"/>
                <w:szCs w:val="24"/>
              </w:rPr>
              <w:t xml:space="preserve">Дата </w:t>
            </w:r>
            <w:proofErr w:type="spellStart"/>
            <w:r w:rsidRPr="008F5D58">
              <w:rPr>
                <w:b/>
                <w:sz w:val="24"/>
                <w:szCs w:val="24"/>
              </w:rPr>
              <w:t>факттич</w:t>
            </w:r>
            <w:proofErr w:type="spellEnd"/>
            <w:r w:rsidRPr="008F5D58">
              <w:rPr>
                <w:b/>
                <w:sz w:val="24"/>
                <w:szCs w:val="24"/>
              </w:rPr>
              <w:t>.</w:t>
            </w:r>
          </w:p>
        </w:tc>
      </w:tr>
      <w:tr w:rsidR="00A5606D" w:rsidRPr="00A22003" w:rsidTr="003F2910">
        <w:trPr>
          <w:gridAfter w:val="1"/>
          <w:wAfter w:w="601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1</w:t>
            </w:r>
          </w:p>
          <w:p w:rsidR="00A5606D" w:rsidRPr="00A22003" w:rsidRDefault="00A5606D" w:rsidP="00A5606D"/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Введение.</w:t>
            </w:r>
            <w:r w:rsidRPr="00A22003">
              <w:t xml:space="preserve"> </w:t>
            </w:r>
          </w:p>
          <w:p w:rsidR="00A5606D" w:rsidRPr="00A22003" w:rsidRDefault="00A5606D" w:rsidP="00A5606D">
            <w:r w:rsidRPr="00A22003">
              <w:t>Литература как искусство слова и её роль в духовной жизни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rPr>
                <w:i/>
              </w:rPr>
              <w:t>Знать</w:t>
            </w:r>
            <w:r w:rsidRPr="00A22003">
              <w:t xml:space="preserve"> образную природу словесного искусства, роль литературы в общественной и культурной жизни. </w:t>
            </w:r>
            <w:r w:rsidRPr="00A22003">
              <w:rPr>
                <w:i/>
              </w:rPr>
              <w:t>Уметь</w:t>
            </w:r>
            <w:r w:rsidRPr="00A22003">
              <w:t xml:space="preserve"> аргументировано отвечать на поставленные вопросы, строить монологическое высказывание.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>- Чтение и анализ высказывания историка Ключевского: «Человек – главный предмет искусства</w:t>
            </w:r>
            <w:proofErr w:type="gramStart"/>
            <w:r w:rsidRPr="00A22003">
              <w:t xml:space="preserve">..»- </w:t>
            </w:r>
            <w:proofErr w:type="gramEnd"/>
            <w:r w:rsidRPr="00A22003">
              <w:t xml:space="preserve">Ответ на основной вопрос: «Согласны ли вы с мнением Ключевского, что литература дает понимание себя»?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570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46426E" w:rsidRDefault="00F046B5" w:rsidP="00A5606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</w:t>
            </w:r>
            <w:r w:rsidR="00A5606D" w:rsidRPr="00A22003">
              <w:rPr>
                <w:b/>
              </w:rPr>
              <w:t>Литература Древней Руси (5+2р.р.</w:t>
            </w:r>
            <w:r w:rsidR="0046426E">
              <w:rPr>
                <w:b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</w:tr>
      <w:tr w:rsidR="00A5606D" w:rsidRPr="00A22003" w:rsidTr="003F2910">
        <w:trPr>
          <w:gridAfter w:val="1"/>
          <w:wAfter w:w="601" w:type="dxa"/>
          <w:trHeight w:val="10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E66F63" w:rsidRDefault="00A5606D" w:rsidP="00A5606D">
            <w:r w:rsidRPr="00A22003">
              <w:t>Литература Древней Руси. Самобытный характер древнерусской литератур</w:t>
            </w:r>
            <w:r w:rsidR="00E66F63">
              <w:t>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rPr>
                <w:i/>
              </w:rPr>
              <w:t>Знать</w:t>
            </w:r>
            <w:r w:rsidRPr="00A22003">
              <w:t xml:space="preserve"> жанры литературы Древней Руси, ее самобытный характер.</w:t>
            </w:r>
            <w:r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характеризовать данный период развития литературы.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5B7123">
            <w:pPr>
              <w:jc w:val="both"/>
            </w:pPr>
            <w:r w:rsidRPr="00A22003">
              <w:t>Характеристика этапов развития древнерусской литературы. План.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«Слово о полку Игореве» - </w:t>
            </w:r>
            <w:proofErr w:type="spellStart"/>
            <w:proofErr w:type="gramStart"/>
            <w:r w:rsidRPr="00A22003">
              <w:t>вели</w:t>
            </w:r>
            <w:r>
              <w:t>-</w:t>
            </w:r>
            <w:r w:rsidRPr="00A22003">
              <w:t>чайший</w:t>
            </w:r>
            <w:proofErr w:type="spellEnd"/>
            <w:proofErr w:type="gramEnd"/>
            <w:r w:rsidRPr="00A22003">
              <w:t xml:space="preserve"> памятник древнерусской литературы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rPr>
                <w:bCs/>
                <w:i/>
              </w:rPr>
              <w:t>Знать</w:t>
            </w:r>
            <w:r w:rsidRPr="00A22003">
              <w:t xml:space="preserve"> историческую основу «Слова», историю открытия памятника, основные версии авторства «Слова», особенности жанра.</w:t>
            </w:r>
            <w:r w:rsidRPr="00A22003">
              <w:rPr>
                <w:rFonts w:ascii="Arial" w:hAnsi="Arial"/>
                <w:b/>
                <w:bCs/>
                <w:spacing w:val="-1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Составление плана «Слова…». Сопоставление с летописным источником: сходства и различия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Система образов «Слова…». Особенности языка и жанра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rPr>
                <w:bCs/>
                <w:i/>
              </w:rPr>
              <w:t>Знать</w:t>
            </w:r>
            <w:r w:rsidRPr="00A22003">
              <w:rPr>
                <w:bCs/>
              </w:rPr>
              <w:t>:</w:t>
            </w:r>
            <w:r w:rsidRPr="00A22003">
              <w:rPr>
                <w:b/>
                <w:bCs/>
              </w:rPr>
              <w:t xml:space="preserve"> </w:t>
            </w:r>
            <w:r w:rsidRPr="00A22003">
              <w:t>жанр и композицию про</w:t>
            </w:r>
            <w:r w:rsidRPr="00A22003">
              <w:softHyphen/>
              <w:t>изведения,  художественное своеобразие «Слов</w:t>
            </w:r>
            <w:r w:rsidR="0046426E">
              <w:t>а», связи его с фольклором,</w:t>
            </w:r>
            <w:r w:rsidR="00F046B5">
              <w:t xml:space="preserve"> </w:t>
            </w:r>
            <w:r w:rsidRPr="00A22003">
              <w:rPr>
                <w:i/>
              </w:rPr>
              <w:t>Уметь:</w:t>
            </w:r>
            <w:r w:rsidRPr="00A22003">
              <w:t xml:space="preserve"> выделять смысловые части художественного текста, форму</w:t>
            </w:r>
            <w:r w:rsidR="0046426E">
              <w:t>ли</w:t>
            </w:r>
            <w:r w:rsidR="0046426E">
              <w:softHyphen/>
              <w:t>ровать идею про</w:t>
            </w:r>
            <w:r w:rsidR="0046426E">
              <w:softHyphen/>
              <w:t>изведения.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BD0224">
            <w:pPr>
              <w:jc w:val="both"/>
            </w:pPr>
            <w:r w:rsidRPr="00A22003">
              <w:t>Комментирование текста, установление ассоциативных связей «Слова…» и гравюр Фаворского, картины В.Васнецова.</w:t>
            </w:r>
            <w:r w:rsidR="0046426E">
              <w:t xml:space="preserve"> </w:t>
            </w:r>
            <w:r w:rsidRPr="00A22003">
              <w:t xml:space="preserve">Анализ текста произведения по вопросам и заданиям, выявление его жанра.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1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Образ русской земли в «Слове…», основные идеи произведения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rPr>
                <w:i/>
              </w:rPr>
              <w:t>Знать:</w:t>
            </w:r>
            <w:r w:rsidRPr="00A22003">
              <w:t xml:space="preserve"> нрав</w:t>
            </w:r>
            <w:r w:rsidRPr="00A22003">
              <w:softHyphen/>
              <w:t>ственно-патриотическую идею «Слова»</w:t>
            </w:r>
            <w:proofErr w:type="gramStart"/>
            <w:r w:rsidRPr="00A22003">
              <w:t>.</w:t>
            </w:r>
            <w:r w:rsidRPr="00A22003">
              <w:rPr>
                <w:i/>
              </w:rPr>
              <w:t>У</w:t>
            </w:r>
            <w:proofErr w:type="gramEnd"/>
            <w:r w:rsidRPr="00A22003">
              <w:rPr>
                <w:i/>
              </w:rPr>
              <w:t>меть:</w:t>
            </w:r>
            <w:r w:rsidRPr="00A22003">
              <w:t xml:space="preserve"> выделять смысловые части художественного текста, формулировать идею произведения, выразительно читать текст.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Выразительное чтение и восприятие текста: «</w:t>
            </w:r>
            <w:proofErr w:type="spellStart"/>
            <w:proofErr w:type="gramStart"/>
            <w:r w:rsidRPr="00A22003">
              <w:t>Вступле</w:t>
            </w:r>
            <w:r w:rsidR="003F2910">
              <w:t>-</w:t>
            </w:r>
            <w:r w:rsidRPr="00A22003">
              <w:t>ние</w:t>
            </w:r>
            <w:proofErr w:type="spellEnd"/>
            <w:proofErr w:type="gramEnd"/>
            <w:r w:rsidRPr="00A22003">
              <w:t>», «Золотое слово» Святослава. Как проявляется в «Золотом сло</w:t>
            </w:r>
            <w:r>
              <w:t>ве» Святослава идея произ</w:t>
            </w:r>
            <w:r w:rsidRPr="00A22003">
              <w:t xml:space="preserve">ведения? В чем </w:t>
            </w:r>
            <w:r w:rsidR="003F2910">
              <w:t>заклю</w:t>
            </w:r>
            <w:r w:rsidRPr="00A22003">
              <w:t>чается патриотизм произведения</w:t>
            </w:r>
            <w:r w:rsidR="00DA56BC"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1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Поэтическое искусство автора в «Слове…»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Знать</w:t>
            </w:r>
            <w:r w:rsidRPr="00A22003">
              <w:rPr>
                <w:i/>
              </w:rPr>
              <w:t>:</w:t>
            </w:r>
            <w:r w:rsidRPr="00A22003">
              <w:t xml:space="preserve"> понятие </w:t>
            </w:r>
            <w:r w:rsidRPr="00A22003">
              <w:rPr>
                <w:i/>
                <w:iCs/>
              </w:rPr>
              <w:t>образ автора, лирическое отступление</w:t>
            </w:r>
            <w:r w:rsidRPr="00A22003">
              <w:t>.</w:t>
            </w:r>
            <w:r w:rsidRPr="00A22003">
              <w:br/>
            </w:r>
            <w:r w:rsidRPr="00A22003">
              <w:rPr>
                <w:bCs/>
                <w:i/>
              </w:rPr>
              <w:t>Уметь:</w:t>
            </w:r>
            <w:r w:rsidRPr="00A22003">
              <w:rPr>
                <w:b/>
                <w:bCs/>
              </w:rPr>
              <w:t xml:space="preserve"> </w:t>
            </w:r>
            <w:r w:rsidRPr="00A22003">
              <w:t xml:space="preserve">формулировать идею, проблематику изучаемого произведения, давать </w:t>
            </w:r>
            <w:proofErr w:type="spellStart"/>
            <w:proofErr w:type="gramStart"/>
            <w:r w:rsidRPr="00A22003">
              <w:t>характери</w:t>
            </w:r>
            <w:r w:rsidR="003F2910">
              <w:t>-</w:t>
            </w:r>
            <w:r w:rsidRPr="00A22003">
              <w:t>стику</w:t>
            </w:r>
            <w:proofErr w:type="spellEnd"/>
            <w:proofErr w:type="gramEnd"/>
            <w:r w:rsidRPr="00A22003">
              <w:t xml:space="preserve"> героев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shd w:val="clear" w:color="auto" w:fill="FFFFFF"/>
              <w:spacing w:line="226" w:lineRule="exact"/>
              <w:ind w:firstLine="5"/>
              <w:jc w:val="both"/>
            </w:pPr>
            <w:r w:rsidRPr="00A22003">
              <w:t xml:space="preserve">Устное </w:t>
            </w:r>
            <w:proofErr w:type="gramStart"/>
            <w:r w:rsidRPr="00A22003">
              <w:t>сочинение</w:t>
            </w:r>
            <w:proofErr w:type="gramEnd"/>
            <w:r w:rsidRPr="00A22003">
              <w:t xml:space="preserve"> «Каким предстаёт в тексте поэмы князь...».</w:t>
            </w:r>
          </w:p>
          <w:p w:rsidR="00A5606D" w:rsidRPr="00A22003" w:rsidRDefault="00A5606D" w:rsidP="00A5606D">
            <w:pPr>
              <w:jc w:val="both"/>
            </w:pPr>
            <w:r w:rsidRPr="00A22003">
              <w:t>Анализ образа ав</w:t>
            </w:r>
            <w:r w:rsidRPr="00A22003">
              <w:softHyphen/>
              <w:t>тора. Почему мож</w:t>
            </w:r>
            <w:r w:rsidRPr="00A22003">
              <w:softHyphen/>
              <w:t>но сказать, что ав</w:t>
            </w:r>
            <w:r w:rsidRPr="00A22003">
              <w:softHyphen/>
              <w:t>тор - патриот? До</w:t>
            </w:r>
            <w:r w:rsidRPr="00A22003">
              <w:softHyphen/>
              <w:t>казать это приме</w:t>
            </w:r>
            <w:r w:rsidRPr="00A22003">
              <w:softHyphen/>
              <w:t xml:space="preserve">рами из текста.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 xml:space="preserve">РР </w:t>
            </w:r>
            <w:r w:rsidRPr="00A22003">
              <w:t>Анализ эпизода в «Слове</w:t>
            </w:r>
            <w:proofErr w:type="gramStart"/>
            <w:r w:rsidRPr="00A22003">
              <w:t>..». «</w:t>
            </w:r>
            <w:proofErr w:type="gramEnd"/>
            <w:r w:rsidRPr="00A22003">
              <w:t>Плач Ярославны»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 xml:space="preserve">Знать </w:t>
            </w:r>
            <w:r w:rsidRPr="00A22003">
              <w:t xml:space="preserve">содержание фрагмента, особенности композиционного строения эпизода. </w:t>
            </w:r>
            <w:proofErr w:type="spellStart"/>
            <w:proofErr w:type="gramStart"/>
            <w:r w:rsidRPr="00A22003">
              <w:t>Пони</w:t>
            </w:r>
            <w:r w:rsidR="003F2910">
              <w:t>-</w:t>
            </w:r>
            <w:r w:rsidRPr="00A22003">
              <w:t>мать</w:t>
            </w:r>
            <w:proofErr w:type="spellEnd"/>
            <w:proofErr w:type="gramEnd"/>
            <w:r w:rsidRPr="00A22003">
              <w:t xml:space="preserve"> роль эпизода «Плач Ярославны» в </w:t>
            </w:r>
            <w:proofErr w:type="spellStart"/>
            <w:r w:rsidRPr="00A22003">
              <w:t>идей</w:t>
            </w:r>
            <w:r w:rsidR="003F2910">
              <w:t>-</w:t>
            </w:r>
            <w:r w:rsidRPr="00A22003">
              <w:t>ном</w:t>
            </w:r>
            <w:proofErr w:type="spellEnd"/>
            <w:r w:rsidRPr="00A22003">
              <w:t xml:space="preserve"> содер</w:t>
            </w:r>
            <w:r>
              <w:t xml:space="preserve">жании произведения. </w:t>
            </w:r>
            <w:r w:rsidRPr="00A22003">
              <w:rPr>
                <w:i/>
              </w:rPr>
              <w:t>Уметь</w:t>
            </w:r>
            <w:r w:rsidRPr="00A22003">
              <w:t xml:space="preserve"> комментировать и </w:t>
            </w:r>
            <w:proofErr w:type="spellStart"/>
            <w:r w:rsidRPr="00A22003">
              <w:t>анализиовать</w:t>
            </w:r>
            <w:proofErr w:type="spellEnd"/>
            <w:r w:rsidRPr="00A22003">
              <w:t xml:space="preserve"> эпизод.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 xml:space="preserve">Выразительное чтение «Плача Ярославны», выявление восприятия и понимание образа Ярославны как идеального образа русской женщины.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F046B5" w:rsidRDefault="00F046B5" w:rsidP="00A5606D">
            <w:proofErr w:type="spellStart"/>
            <w:r>
              <w:rPr>
                <w:b/>
              </w:rPr>
              <w:t>Вн.чт</w:t>
            </w:r>
            <w:proofErr w:type="spellEnd"/>
            <w:r>
              <w:rPr>
                <w:b/>
              </w:rPr>
              <w:t xml:space="preserve">.  </w:t>
            </w:r>
            <w:r>
              <w:t>Литература Древней Руси. (На выбор)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5606D" w:rsidRDefault="00A5606D" w:rsidP="00A5606D">
            <w:pPr>
              <w:rPr>
                <w:bCs/>
              </w:rPr>
            </w:pPr>
            <w:r w:rsidRPr="00A22003">
              <w:rPr>
                <w:bCs/>
                <w:i/>
              </w:rPr>
              <w:t>Знать</w:t>
            </w:r>
            <w:r w:rsidRPr="00A22003">
              <w:rPr>
                <w:bCs/>
              </w:rPr>
              <w:t xml:space="preserve"> текст произведения, его </w:t>
            </w:r>
            <w:proofErr w:type="spellStart"/>
            <w:proofErr w:type="gramStart"/>
            <w:r w:rsidRPr="00A22003">
              <w:rPr>
                <w:bCs/>
              </w:rPr>
              <w:t>худо</w:t>
            </w:r>
            <w:r w:rsidR="0046426E">
              <w:rPr>
                <w:bCs/>
              </w:rPr>
              <w:t>жест</w:t>
            </w:r>
            <w:r>
              <w:rPr>
                <w:bCs/>
              </w:rPr>
              <w:t>вен</w:t>
            </w:r>
            <w:r w:rsidR="0046426E">
              <w:rPr>
                <w:bCs/>
              </w:rPr>
              <w:t>-</w:t>
            </w:r>
            <w:r>
              <w:rPr>
                <w:bCs/>
              </w:rPr>
              <w:t>ные</w:t>
            </w:r>
            <w:proofErr w:type="spellEnd"/>
            <w:proofErr w:type="gramEnd"/>
            <w:r>
              <w:rPr>
                <w:bCs/>
              </w:rPr>
              <w:t xml:space="preserve"> особенности.  </w:t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составлять </w:t>
            </w:r>
            <w:proofErr w:type="spellStart"/>
            <w:proofErr w:type="gramStart"/>
            <w:r w:rsidRPr="00A22003">
              <w:t>развер</w:t>
            </w:r>
            <w:r w:rsidR="0046426E">
              <w:t>-</w:t>
            </w:r>
            <w:r w:rsidRPr="00A22003">
              <w:t>нутый</w:t>
            </w:r>
            <w:proofErr w:type="spellEnd"/>
            <w:proofErr w:type="gramEnd"/>
            <w:r w:rsidRPr="00A22003">
              <w:t xml:space="preserve"> план с</w:t>
            </w:r>
            <w:r>
              <w:t>очинения в соответствии с выбран</w:t>
            </w:r>
            <w:r w:rsidRPr="00A22003">
              <w:t>ной темой, отбирать цитаты</w:t>
            </w:r>
            <w: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6B5" w:rsidRPr="00A22003" w:rsidRDefault="00F046B5" w:rsidP="00A5606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</w:tr>
      <w:tr w:rsidR="00A5606D" w:rsidRPr="00A22003" w:rsidTr="003F2910">
        <w:trPr>
          <w:gridAfter w:val="1"/>
          <w:wAfter w:w="601" w:type="dxa"/>
          <w:trHeight w:val="357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rPr>
                <w:b/>
              </w:rPr>
              <w:t>Русская литература Х</w:t>
            </w:r>
            <w:r w:rsidRPr="00A22003">
              <w:rPr>
                <w:b/>
                <w:lang w:val="en-US"/>
              </w:rPr>
              <w:t>VIII</w:t>
            </w:r>
            <w:r w:rsidRPr="00A22003">
              <w:rPr>
                <w:b/>
              </w:rPr>
              <w:t xml:space="preserve"> века </w:t>
            </w:r>
            <w:proofErr w:type="gramStart"/>
            <w:r w:rsidRPr="00A22003">
              <w:rPr>
                <w:b/>
              </w:rPr>
              <w:t xml:space="preserve">( </w:t>
            </w:r>
            <w:proofErr w:type="gramEnd"/>
            <w:r w:rsidRPr="00A22003">
              <w:rPr>
                <w:b/>
              </w:rPr>
              <w:t>9ч. 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9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Характеристика русской литературы  </w:t>
            </w:r>
            <w:proofErr w:type="gramStart"/>
            <w:r w:rsidRPr="00A22003">
              <w:t>Х</w:t>
            </w:r>
            <w:proofErr w:type="gramEnd"/>
            <w:r w:rsidRPr="00A22003">
              <w:rPr>
                <w:lang w:val="en-US"/>
              </w:rPr>
              <w:t>VIII</w:t>
            </w:r>
            <w:r w:rsidRPr="00A22003">
              <w:t xml:space="preserve"> века</w:t>
            </w:r>
          </w:p>
          <w:p w:rsidR="00A5606D" w:rsidRPr="00A22003" w:rsidRDefault="00A5606D" w:rsidP="00A5606D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rPr>
                <w:bCs/>
                <w:i/>
              </w:rPr>
              <w:t>Знать</w:t>
            </w:r>
            <w:r w:rsidRPr="00A22003">
              <w:rPr>
                <w:i/>
              </w:rPr>
              <w:t xml:space="preserve"> </w:t>
            </w:r>
            <w:r w:rsidRPr="00A22003">
              <w:t xml:space="preserve">основные черты классицизма как литературного направления. </w:t>
            </w:r>
            <w:r w:rsidR="0046426E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сопоставлять исторические факты и литературные традиции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 xml:space="preserve">Чтение статьи учебника, составление тезисного плана или выписок (на выбор). Викторина по материалам статьи. </w:t>
            </w:r>
          </w:p>
          <w:p w:rsidR="00A5606D" w:rsidRPr="00A22003" w:rsidRDefault="00A5606D" w:rsidP="00A5606D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10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М.В.Ломоносов – ученый, поэт, реформатор русского литературного языка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2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Знать</w:t>
            </w:r>
            <w:r w:rsidRPr="00A22003">
              <w:t xml:space="preserve"> биографию М.В. Ломоносова, </w:t>
            </w:r>
            <w:proofErr w:type="spellStart"/>
            <w:proofErr w:type="gramStart"/>
            <w:r w:rsidRPr="00A22003">
              <w:t>тео</w:t>
            </w:r>
            <w:r w:rsidR="00E66F63">
              <w:t>-</w:t>
            </w:r>
            <w:r w:rsidRPr="00A22003">
              <w:t>рию</w:t>
            </w:r>
            <w:proofErr w:type="spellEnd"/>
            <w:proofErr w:type="gramEnd"/>
            <w:r w:rsidRPr="00A22003">
              <w:t xml:space="preserve"> 3 штилей, теорию стихосложения, особенности жанра оды.</w:t>
            </w:r>
            <w:r w:rsidRPr="00A22003">
              <w:br/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ан</w:t>
            </w:r>
            <w:r w:rsidR="00F046B5">
              <w:t>а</w:t>
            </w:r>
            <w:r w:rsidR="00E66F63">
              <w:t xml:space="preserve">лизировать стихотворное </w:t>
            </w:r>
            <w:proofErr w:type="spellStart"/>
            <w:proofErr w:type="gramStart"/>
            <w:r w:rsidR="00E66F63">
              <w:t>произв</w:t>
            </w:r>
            <w:proofErr w:type="spellEnd"/>
            <w:proofErr w:type="gramEnd"/>
            <w:r w:rsidR="00E66F63">
              <w:t xml:space="preserve"> с </w:t>
            </w:r>
            <w:r w:rsidRPr="00A22003">
              <w:t xml:space="preserve">точки зрения его принадлежности к </w:t>
            </w:r>
            <w:proofErr w:type="spellStart"/>
            <w:r w:rsidR="00E66F63">
              <w:t>класс-</w:t>
            </w:r>
            <w:r w:rsidRPr="00A22003">
              <w:t>сицизму</w:t>
            </w:r>
            <w:proofErr w:type="spellEnd"/>
            <w:r w:rsidRPr="00A22003">
              <w:t>, жанра,  темы, идеи, композиции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 xml:space="preserve">Пересказ прочитанной статьи о поэте, ученом и реформаторе русского литературного языка. Ответы на основные </w:t>
            </w:r>
            <w:proofErr w:type="gramStart"/>
            <w:r w:rsidRPr="00A22003">
              <w:t>вопросы</w:t>
            </w:r>
            <w:proofErr w:type="gramEnd"/>
            <w:r w:rsidRPr="00A22003">
              <w:t>: какие приметы классицизма можно отметить в оде?    Какие строки привлекли внимание в оде и почему?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18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11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E66F63" w:rsidRDefault="00A5606D" w:rsidP="00E66F63">
            <w:r w:rsidRPr="00A22003">
              <w:t xml:space="preserve">М.В.Ломоносов. </w:t>
            </w:r>
            <w:proofErr w:type="spellStart"/>
            <w:proofErr w:type="gramStart"/>
            <w:r w:rsidRPr="00A22003">
              <w:t>Прослав</w:t>
            </w:r>
            <w:r w:rsidR="003F2910">
              <w:t>-</w:t>
            </w:r>
            <w:r w:rsidRPr="00A22003">
              <w:t>ление</w:t>
            </w:r>
            <w:proofErr w:type="spellEnd"/>
            <w:proofErr w:type="gramEnd"/>
            <w:r w:rsidRPr="00A22003">
              <w:t xml:space="preserve"> родины, мира, жизни и просвещения в </w:t>
            </w:r>
            <w:proofErr w:type="spellStart"/>
            <w:r w:rsidRPr="00A22003">
              <w:t>произведе</w:t>
            </w:r>
            <w:r w:rsidR="003F2910">
              <w:t>-</w:t>
            </w:r>
            <w:r w:rsidRPr="00A22003">
              <w:t>ниях</w:t>
            </w:r>
            <w:proofErr w:type="spellEnd"/>
            <w:r w:rsidRPr="00A22003">
              <w:t xml:space="preserve"> в оде «На день восшествия…». Жанр 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E66F63" w:rsidRDefault="00A5606D" w:rsidP="00E66F63">
            <w:pPr>
              <w:jc w:val="both"/>
            </w:pPr>
            <w:r w:rsidRPr="00A22003">
              <w:rPr>
                <w:i/>
              </w:rPr>
              <w:t>Знать</w:t>
            </w:r>
            <w:r w:rsidRPr="00A22003">
              <w:t xml:space="preserve"> содержание оды, его особенность и форму. </w:t>
            </w:r>
            <w:r w:rsidR="00F046B5">
              <w:t xml:space="preserve"> </w:t>
            </w:r>
            <w:r w:rsidRPr="00A22003">
              <w:rPr>
                <w:i/>
              </w:rPr>
              <w:t>Умение</w:t>
            </w:r>
            <w:r w:rsidRPr="00A22003">
              <w:t xml:space="preserve"> назвать отличительные черты жанра оды, привести примеры прославления родины. Мира, жизни и просвещения в оде.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E66F63" w:rsidRDefault="00A5606D" w:rsidP="00E66F63">
            <w:pPr>
              <w:jc w:val="both"/>
            </w:pPr>
            <w:r w:rsidRPr="00A22003">
              <w:t xml:space="preserve">Ответ на проблемный вопрос: можете ли вы согласиться с тем, что в оде есть черты, которые выводят ее за пределы классицизма? Определение авторской позиции, композиционных ее частей, идейного </w:t>
            </w:r>
            <w:r w:rsidR="00F046B5">
              <w:t>содержания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1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12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Г.Р.Державин: поэт и гражданин. Обличение несправедливой власти в произведениях (ода «Властителям и судиям»).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5B7123" w:rsidRDefault="00A5606D" w:rsidP="005B7123">
            <w:pPr>
              <w:jc w:val="both"/>
            </w:pPr>
            <w:r w:rsidRPr="00A22003">
              <w:rPr>
                <w:bCs/>
                <w:i/>
              </w:rPr>
              <w:t>Знать</w:t>
            </w:r>
            <w:r w:rsidRPr="00A22003">
              <w:t xml:space="preserve"> новаторство Державина, жанр </w:t>
            </w:r>
            <w:r w:rsidR="00E66F63">
              <w:rPr>
                <w:i/>
                <w:iCs/>
              </w:rPr>
              <w:t xml:space="preserve">гневная </w:t>
            </w:r>
            <w:r w:rsidRPr="00A22003">
              <w:rPr>
                <w:i/>
                <w:iCs/>
              </w:rPr>
              <w:t>ода</w:t>
            </w:r>
            <w:r w:rsidR="00E66F63">
              <w:t xml:space="preserve">, </w:t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анализировать стихотворное произведение с точки зрения его принадлежности к классицизму, жанра,  темы, идеи, композици</w:t>
            </w:r>
            <w:r w:rsidR="005B7123">
              <w:t>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>Пересказ статьи учебника о Державине. Выразительное чтение оды «Властителям и судиям». Анализ оды. Ответ на проблемный вопрос: почему автора волнует позиция власти, ее отношения к народу и положение народа?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8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Тема поэта и поэзии в лирике Г.Р.Державина. (Стихотворение «Памятник»).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22003" w:rsidRDefault="00A5606D" w:rsidP="00A5606D">
            <w:pPr>
              <w:jc w:val="both"/>
            </w:pPr>
            <w:r w:rsidRPr="00A22003">
              <w:rPr>
                <w:i/>
              </w:rPr>
              <w:t xml:space="preserve">Знать, </w:t>
            </w:r>
            <w:r w:rsidRPr="00A22003">
              <w:t xml:space="preserve">какую роль отводит </w:t>
            </w:r>
            <w:proofErr w:type="spellStart"/>
            <w:r w:rsidRPr="00A22003">
              <w:t>пэту</w:t>
            </w:r>
            <w:proofErr w:type="spellEnd"/>
            <w:r w:rsidRPr="00A22003">
              <w:t xml:space="preserve"> и </w:t>
            </w:r>
            <w:proofErr w:type="spellStart"/>
            <w:r w:rsidRPr="00A22003">
              <w:t>поэзии</w:t>
            </w:r>
            <w:proofErr w:type="gramStart"/>
            <w:r w:rsidRPr="00A22003">
              <w:t>.</w:t>
            </w:r>
            <w:r w:rsidRPr="00A22003">
              <w:rPr>
                <w:i/>
              </w:rPr>
              <w:t>У</w:t>
            </w:r>
            <w:proofErr w:type="gramEnd"/>
            <w:r w:rsidRPr="00A22003">
              <w:rPr>
                <w:i/>
              </w:rPr>
              <w:t>меть</w:t>
            </w:r>
            <w:proofErr w:type="spellEnd"/>
            <w:r w:rsidRPr="00A22003">
              <w:t xml:space="preserve"> воспринимать и анализировать поэтический текст</w:t>
            </w:r>
            <w:r w:rsidR="005B7123"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 xml:space="preserve">Выразительно читают «Памятник». Ответы на вопросы на уровне восприятия и понимания произведения.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7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14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А.Н.Радищев. Главы «</w:t>
            </w:r>
            <w:proofErr w:type="spellStart"/>
            <w:r w:rsidRPr="00A22003">
              <w:t>Путеш</w:t>
            </w:r>
            <w:proofErr w:type="gramStart"/>
            <w:r w:rsidRPr="00A22003">
              <w:t>е</w:t>
            </w:r>
            <w:proofErr w:type="spellEnd"/>
            <w:r w:rsidR="00E66F63">
              <w:t>-</w:t>
            </w:r>
            <w:proofErr w:type="gramEnd"/>
            <w:r w:rsidR="00E66F63">
              <w:t xml:space="preserve"> </w:t>
            </w:r>
            <w:proofErr w:type="spellStart"/>
            <w:r w:rsidRPr="00A22003">
              <w:t>ствия</w:t>
            </w:r>
            <w:proofErr w:type="spellEnd"/>
            <w:r w:rsidRPr="00A22003">
              <w:t xml:space="preserve"> из Петербурга в Москву» («Чудово», «Пешки», «Спасская </w:t>
            </w:r>
            <w:proofErr w:type="spellStart"/>
            <w:r w:rsidRPr="00A22003">
              <w:t>Полесть</w:t>
            </w:r>
            <w:proofErr w:type="spellEnd"/>
            <w:r w:rsidRPr="00A22003">
              <w:t xml:space="preserve">»), </w:t>
            </w:r>
            <w:r w:rsidR="00E66F63">
              <w:t xml:space="preserve">Особенности </w:t>
            </w:r>
            <w:proofErr w:type="spellStart"/>
            <w:r w:rsidR="00E66F63">
              <w:t>пове-ствования</w:t>
            </w:r>
            <w:proofErr w:type="spellEnd"/>
            <w:r w:rsidR="00E66F63">
              <w:t xml:space="preserve">  жанра путешествия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rPr>
                <w:bCs/>
                <w:i/>
              </w:rPr>
              <w:t>Знать</w:t>
            </w:r>
            <w:r w:rsidRPr="00A22003">
              <w:rPr>
                <w:b/>
                <w:bCs/>
              </w:rPr>
              <w:t xml:space="preserve"> </w:t>
            </w:r>
            <w:r w:rsidRPr="00A22003">
              <w:t>взгляды Радищева на крепостное право, на самодержавие.</w:t>
            </w:r>
            <w:r w:rsidRPr="00A22003">
              <w:br/>
            </w:r>
            <w:r w:rsidRPr="00A22003">
              <w:rPr>
                <w:bCs/>
                <w:i/>
              </w:rPr>
              <w:t>Уметь</w:t>
            </w:r>
            <w:r w:rsidRPr="00A22003">
              <w:rPr>
                <w:b/>
                <w:bCs/>
              </w:rPr>
              <w:t xml:space="preserve"> </w:t>
            </w:r>
            <w:r w:rsidRPr="00A22003">
              <w:t>формулировать идею, проблематику изучаемого произведения,  находить черты сентиментализма в произведении, давать характеристику героев, характеризовать особенности сюжета, композиции, роль изобразительно-выразительных средств, выявлять авторскую позицию.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>Кратко сообщают черты классицизма и сентиментализма в прочитанных главах, особенности жанра путешествия, факты из жизни и биографии А.Н.Радищева</w:t>
            </w:r>
            <w:proofErr w:type="gramStart"/>
            <w:r w:rsidRPr="00A22003">
              <w:t>.</w:t>
            </w:r>
            <w:proofErr w:type="gramEnd"/>
            <w:r w:rsidRPr="00A22003">
              <w:t xml:space="preserve"> </w:t>
            </w:r>
            <w:proofErr w:type="gramStart"/>
            <w:r w:rsidR="003F2910">
              <w:t>п</w:t>
            </w:r>
            <w:proofErr w:type="gramEnd"/>
            <w:r w:rsidR="003F2910">
              <w:t xml:space="preserve">ересказывают, </w:t>
            </w:r>
            <w:r w:rsidRPr="00A22003">
              <w:t xml:space="preserve"> определяют тему, идею произведения, авторскую позицию. Отвечают на проблемный вопрос: почему А.С.Пушкин назвал Радищева «врагом рабства»?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15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А.Н.Радищев. (Глава «Любани»). Обличительный пафос произведения.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черты сентиментализма, особенности жанра п</w:t>
            </w:r>
            <w:r w:rsidR="000024A8">
              <w:t>утешествия, идею пр</w:t>
            </w:r>
            <w:r>
              <w:t>оизведения</w:t>
            </w:r>
            <w:proofErr w:type="gramStart"/>
            <w:r>
              <w:t xml:space="preserve"> </w:t>
            </w:r>
            <w:r w:rsidRPr="00A22003">
              <w:rPr>
                <w:i/>
              </w:rPr>
              <w:t>У</w:t>
            </w:r>
            <w:proofErr w:type="gramEnd"/>
            <w:r w:rsidRPr="00A22003">
              <w:rPr>
                <w:i/>
              </w:rPr>
              <w:t>меть</w:t>
            </w:r>
            <w:r w:rsidRPr="00A22003">
              <w:t xml:space="preserve"> сжато пересказывать текст с сохране</w:t>
            </w:r>
            <w:r w:rsidR="005B7123">
              <w:t xml:space="preserve">нием  его </w:t>
            </w:r>
            <w:proofErr w:type="spellStart"/>
            <w:r w:rsidR="005B7123">
              <w:t>худож</w:t>
            </w:r>
            <w:proofErr w:type="spellEnd"/>
            <w:r w:rsidR="005B7123">
              <w:t xml:space="preserve"> </w:t>
            </w:r>
            <w:r w:rsidRPr="00A22003">
              <w:t>особенностей.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 xml:space="preserve">Сжатый пересказ главы «Любани», беседа на восприятие и понимание идеи.  </w:t>
            </w:r>
          </w:p>
          <w:p w:rsidR="00A5606D" w:rsidRPr="00A22003" w:rsidRDefault="00A5606D" w:rsidP="00A5606D"/>
          <w:p w:rsidR="00A5606D" w:rsidRPr="00A22003" w:rsidRDefault="00A5606D" w:rsidP="00A5606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1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 xml:space="preserve">16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Н.М.Карамзин – писатель и историк. Сентиментализм как литературное направление.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  <w:p w:rsidR="00A5606D" w:rsidRPr="00A22003" w:rsidRDefault="00A5606D" w:rsidP="00A5606D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Знать</w:t>
            </w:r>
            <w:r w:rsidRPr="00A22003">
              <w:t xml:space="preserve"> биографию Карамзина, его заслуги как историка, журналиста, писателя, новаторский характер его литературного творчес</w:t>
            </w:r>
            <w:r>
              <w:t xml:space="preserve">тва, признаки сентиментализма. </w:t>
            </w:r>
            <w:r w:rsidRPr="00A22003">
              <w:rPr>
                <w:i/>
              </w:rPr>
              <w:t xml:space="preserve">Уметь </w:t>
            </w:r>
            <w:r w:rsidRPr="00A22003">
              <w:t>строить монологическое высказыв</w:t>
            </w:r>
            <w:r w:rsidR="000024A8">
              <w:t>ание.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5B7123">
            <w:pPr>
              <w:jc w:val="both"/>
            </w:pPr>
            <w:r w:rsidRPr="00A22003">
              <w:t>Сообщение о писателе. Работа со словарем: сентиментализм.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2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17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 Н.М.Карамзин «Осень», «Бедная Лиза» - произведения </w:t>
            </w:r>
            <w:proofErr w:type="spellStart"/>
            <w:r w:rsidRPr="00A22003">
              <w:t>сентиме</w:t>
            </w:r>
            <w:r w:rsidR="000024A8">
              <w:t>-</w:t>
            </w:r>
            <w:r w:rsidRPr="00A22003">
              <w:t>нтализма</w:t>
            </w:r>
            <w:proofErr w:type="spellEnd"/>
            <w:proofErr w:type="gramStart"/>
            <w:r w:rsidRPr="00A22003">
              <w:t>.(</w:t>
            </w:r>
            <w:proofErr w:type="gramEnd"/>
            <w:r w:rsidRPr="00A22003">
              <w:t xml:space="preserve">Новые черты русской литературы. </w:t>
            </w:r>
            <w:proofErr w:type="gramStart"/>
            <w:r w:rsidRPr="00A22003">
              <w:t>Внимание к внутренней жизни человека)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  <w:p w:rsidR="00A5606D" w:rsidRPr="00A22003" w:rsidRDefault="00A5606D" w:rsidP="00A5606D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0024A8" w:rsidRDefault="00A5606D" w:rsidP="00A5606D">
            <w:pPr>
              <w:rPr>
                <w:bCs/>
                <w:i/>
              </w:rPr>
            </w:pPr>
            <w:r w:rsidRPr="00A22003">
              <w:rPr>
                <w:bCs/>
                <w:i/>
              </w:rPr>
              <w:t xml:space="preserve">Знать </w:t>
            </w:r>
            <w:r w:rsidRPr="00A22003">
              <w:rPr>
                <w:bCs/>
              </w:rPr>
              <w:t>содержание произведения.</w:t>
            </w:r>
            <w:r w:rsidR="000024A8">
              <w:rPr>
                <w:bCs/>
                <w:i/>
              </w:rPr>
              <w:t xml:space="preserve"> </w:t>
            </w:r>
            <w:r w:rsidRPr="00A22003">
              <w:rPr>
                <w:bCs/>
                <w:i/>
              </w:rPr>
              <w:t xml:space="preserve">Уметь </w:t>
            </w:r>
            <w:proofErr w:type="spellStart"/>
            <w:proofErr w:type="gramStart"/>
            <w:r w:rsidRPr="00A22003">
              <w:rPr>
                <w:bCs/>
              </w:rPr>
              <w:t>ко</w:t>
            </w:r>
            <w:r w:rsidR="005B7123">
              <w:rPr>
                <w:bCs/>
              </w:rPr>
              <w:t>-</w:t>
            </w:r>
            <w:r w:rsidRPr="00A22003">
              <w:rPr>
                <w:bCs/>
              </w:rPr>
              <w:t>ротко</w:t>
            </w:r>
            <w:proofErr w:type="spellEnd"/>
            <w:proofErr w:type="gramEnd"/>
            <w:r w:rsidRPr="00A22003">
              <w:rPr>
                <w:bCs/>
              </w:rPr>
              <w:t xml:space="preserve"> пересказывать соде</w:t>
            </w:r>
            <w:r w:rsidR="000024A8">
              <w:rPr>
                <w:bCs/>
              </w:rPr>
              <w:t>р</w:t>
            </w:r>
            <w:r w:rsidRPr="00A22003">
              <w:rPr>
                <w:bCs/>
              </w:rPr>
              <w:t xml:space="preserve">жание </w:t>
            </w:r>
            <w:proofErr w:type="spellStart"/>
            <w:r w:rsidRPr="00A22003">
              <w:rPr>
                <w:bCs/>
              </w:rPr>
              <w:t>произведе</w:t>
            </w:r>
            <w:r w:rsidR="005B7123">
              <w:rPr>
                <w:bCs/>
              </w:rPr>
              <w:t>-</w:t>
            </w:r>
            <w:r w:rsidRPr="00A22003">
              <w:rPr>
                <w:bCs/>
              </w:rPr>
              <w:t>ния</w:t>
            </w:r>
            <w:proofErr w:type="spellEnd"/>
            <w:r w:rsidRPr="00A22003">
              <w:t xml:space="preserve"> формулировать его идею, находить черты сентиментализма в произведении, давать </w:t>
            </w:r>
            <w:proofErr w:type="spellStart"/>
            <w:r w:rsidRPr="00A22003">
              <w:t>ха</w:t>
            </w:r>
            <w:r w:rsidR="005B7123">
              <w:t>-</w:t>
            </w:r>
            <w:r w:rsidRPr="00A22003">
              <w:t>рактеристику</w:t>
            </w:r>
            <w:proofErr w:type="spellEnd"/>
            <w:r w:rsidRPr="00A22003">
              <w:t xml:space="preserve"> героев, характеризовать </w:t>
            </w:r>
            <w:proofErr w:type="spellStart"/>
            <w:r w:rsidRPr="00A22003">
              <w:t>особен</w:t>
            </w:r>
            <w:r w:rsidR="005B7123">
              <w:t>-</w:t>
            </w:r>
            <w:r w:rsidRPr="00A22003">
              <w:t>ности</w:t>
            </w:r>
            <w:proofErr w:type="spellEnd"/>
            <w:r w:rsidRPr="00A22003">
              <w:t xml:space="preserve"> сюжета, композиции, роль </w:t>
            </w:r>
            <w:proofErr w:type="spellStart"/>
            <w:r w:rsidRPr="00A22003">
              <w:t>изобразите</w:t>
            </w:r>
            <w:r w:rsidR="005B7123">
              <w:t>-</w:t>
            </w:r>
            <w:r w:rsidRPr="00A22003">
              <w:t>льно-выразительных</w:t>
            </w:r>
            <w:proofErr w:type="spellEnd"/>
            <w:r w:rsidRPr="00A22003">
              <w:t xml:space="preserve"> средств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>Анализируют стихотворение «Осень».</w:t>
            </w:r>
          </w:p>
          <w:p w:rsidR="00A5606D" w:rsidRPr="00A22003" w:rsidRDefault="00A5606D" w:rsidP="005B7123">
            <w:pPr>
              <w:jc w:val="both"/>
            </w:pPr>
            <w:r w:rsidRPr="00A22003">
              <w:t xml:space="preserve">Коротко пересказывают содержание повести «Бедная Лиза», отвечают на вопросы (монологические ответы), в том числе и на проблемный вопрос: почему ускользает от человека счастье?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333"/>
        </w:trPr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46426E" w:rsidRDefault="0046426E" w:rsidP="0046426E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</w:t>
            </w:r>
            <w:r w:rsidR="00A5606D" w:rsidRPr="00A22003">
              <w:rPr>
                <w:b/>
              </w:rPr>
              <w:t xml:space="preserve">Из русской литературы </w:t>
            </w:r>
            <w:r w:rsidR="00A5606D" w:rsidRPr="00A22003">
              <w:rPr>
                <w:b/>
                <w:lang w:val="en-US"/>
              </w:rPr>
              <w:t>I</w:t>
            </w:r>
            <w:r w:rsidR="00A5606D" w:rsidRPr="00A22003">
              <w:rPr>
                <w:b/>
              </w:rPr>
              <w:t xml:space="preserve"> половины Х</w:t>
            </w:r>
            <w:r w:rsidR="00A5606D" w:rsidRPr="00A22003">
              <w:rPr>
                <w:b/>
                <w:lang w:val="en-US"/>
              </w:rPr>
              <w:t>I</w:t>
            </w:r>
            <w:r w:rsidR="00A5606D" w:rsidRPr="00A22003">
              <w:rPr>
                <w:b/>
              </w:rPr>
              <w:t xml:space="preserve">Х века </w:t>
            </w:r>
            <w:proofErr w:type="gramStart"/>
            <w:r w:rsidR="00A5606D" w:rsidRPr="00A22003">
              <w:rPr>
                <w:b/>
              </w:rPr>
              <w:t xml:space="preserve">( </w:t>
            </w:r>
            <w:proofErr w:type="gramEnd"/>
            <w:r w:rsidR="00A5606D" w:rsidRPr="00A22003">
              <w:rPr>
                <w:b/>
              </w:rPr>
              <w:t>3ч.)</w:t>
            </w:r>
          </w:p>
        </w:tc>
      </w:tr>
      <w:tr w:rsidR="00A5606D" w:rsidRPr="00A22003" w:rsidTr="00DA56BC">
        <w:trPr>
          <w:gridAfter w:val="1"/>
          <w:wAfter w:w="601" w:type="dxa"/>
          <w:trHeight w:val="153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Золотой век русской литературы (обзор)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общую характеристику русской </w:t>
            </w:r>
            <w:proofErr w:type="spellStart"/>
            <w:proofErr w:type="gramStart"/>
            <w:r w:rsidRPr="00A22003">
              <w:t>лите</w:t>
            </w:r>
            <w:r w:rsidR="005B7123">
              <w:t>-</w:t>
            </w:r>
            <w:r w:rsidRPr="00A22003">
              <w:t>ратуры</w:t>
            </w:r>
            <w:proofErr w:type="spellEnd"/>
            <w:proofErr w:type="gramEnd"/>
            <w:r w:rsidRPr="00A22003">
              <w:t xml:space="preserve">, отличительные черты романтизма, центральные темы русской литературы. </w:t>
            </w:r>
            <w:r w:rsidR="000024A8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давать развернутый ответ на вопрос.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 xml:space="preserve">Читают статью «Шедевры русской литературы, «Романтизм», развернуто отвечают на </w:t>
            </w:r>
            <w:proofErr w:type="spellStart"/>
            <w:proofErr w:type="gramStart"/>
            <w:r w:rsidRPr="00A22003">
              <w:t>воп</w:t>
            </w:r>
            <w:r w:rsidR="005B7123">
              <w:t>-</w:t>
            </w:r>
            <w:r w:rsidRPr="00A22003">
              <w:t>росы</w:t>
            </w:r>
            <w:proofErr w:type="spellEnd"/>
            <w:proofErr w:type="gramEnd"/>
            <w:r w:rsidRPr="00A22003">
              <w:t xml:space="preserve">: Как вы понимаете слова Салтыкова-щедрина, что литература – «сокращенная вселенная»?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269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19 </w:t>
            </w:r>
          </w:p>
          <w:p w:rsidR="00A5606D" w:rsidRPr="00A22003" w:rsidRDefault="00A5606D" w:rsidP="00A5606D"/>
          <w:p w:rsidR="00A5606D" w:rsidRPr="00A22003" w:rsidRDefault="00A5606D" w:rsidP="00A5606D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В.А.Жуковский. Жизнь и творчество (обзор). «Море», «Невыразимое» - границы выразимого в слове и чувстве.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  <w:p w:rsidR="00A5606D" w:rsidRPr="00A22003" w:rsidRDefault="00A5606D" w:rsidP="00A5606D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5B7123" w:rsidRDefault="00A5606D" w:rsidP="005B7123">
            <w:r w:rsidRPr="00A22003">
              <w:rPr>
                <w:bCs/>
                <w:i/>
              </w:rPr>
              <w:t>Знать</w:t>
            </w:r>
            <w:r w:rsidRPr="00A22003">
              <w:t xml:space="preserve"> основные черты романтизма как </w:t>
            </w:r>
            <w:proofErr w:type="spellStart"/>
            <w:proofErr w:type="gramStart"/>
            <w:r w:rsidRPr="00A22003">
              <w:t>ли</w:t>
            </w:r>
            <w:r w:rsidR="005B7123">
              <w:t>-</w:t>
            </w:r>
            <w:r w:rsidRPr="00A22003">
              <w:t>тературного</w:t>
            </w:r>
            <w:proofErr w:type="spellEnd"/>
            <w:proofErr w:type="gramEnd"/>
            <w:r w:rsidRPr="00A22003">
              <w:t xml:space="preserve"> направления </w:t>
            </w:r>
            <w:r w:rsidR="000024A8">
              <w:t xml:space="preserve"> </w:t>
            </w:r>
            <w:proofErr w:type="spellStart"/>
            <w:r w:rsidRPr="00A22003">
              <w:rPr>
                <w:bCs/>
              </w:rPr>
              <w:t>теоретико-лите</w:t>
            </w:r>
            <w:r w:rsidR="005B7123">
              <w:rPr>
                <w:bCs/>
              </w:rPr>
              <w:t>-</w:t>
            </w:r>
            <w:r w:rsidRPr="00A22003">
              <w:rPr>
                <w:bCs/>
              </w:rPr>
              <w:t>ратурные</w:t>
            </w:r>
            <w:proofErr w:type="spellEnd"/>
            <w:r w:rsidRPr="00A22003">
              <w:t xml:space="preserve"> понятия </w:t>
            </w:r>
            <w:r w:rsidRPr="00A22003">
              <w:rPr>
                <w:i/>
                <w:iCs/>
              </w:rPr>
              <w:t>элегия, баллада</w:t>
            </w:r>
            <w:r w:rsidRPr="00A22003">
              <w:t xml:space="preserve">, </w:t>
            </w:r>
            <w:proofErr w:type="spellStart"/>
            <w:r w:rsidRPr="00A22003">
              <w:rPr>
                <w:i/>
                <w:iCs/>
              </w:rPr>
              <w:t>лириче</w:t>
            </w:r>
            <w:r w:rsidR="005B7123">
              <w:rPr>
                <w:i/>
                <w:iCs/>
              </w:rPr>
              <w:t>-</w:t>
            </w:r>
            <w:r w:rsidRPr="00A22003">
              <w:rPr>
                <w:i/>
                <w:iCs/>
              </w:rPr>
              <w:t>ский</w:t>
            </w:r>
            <w:proofErr w:type="spellEnd"/>
            <w:r w:rsidRPr="00A22003">
              <w:rPr>
                <w:i/>
                <w:iCs/>
              </w:rPr>
              <w:t xml:space="preserve"> герой.</w:t>
            </w:r>
            <w:r w:rsidRPr="00A22003">
              <w:br/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в</w:t>
            </w:r>
            <w:r w:rsidR="005B7123">
              <w:t>ыразительно читать стих</w:t>
            </w:r>
            <w:r w:rsidRPr="00A22003">
              <w:t xml:space="preserve">. </w:t>
            </w:r>
            <w:proofErr w:type="spellStart"/>
            <w:proofErr w:type="gramStart"/>
            <w:r w:rsidR="007A494A" w:rsidRPr="00A22003">
              <w:t>А</w:t>
            </w:r>
            <w:r w:rsidRPr="00A22003">
              <w:t>нализи</w:t>
            </w:r>
            <w:r w:rsidR="007A494A">
              <w:t>-</w:t>
            </w:r>
            <w:r w:rsidRPr="00A22003">
              <w:t>ровать</w:t>
            </w:r>
            <w:proofErr w:type="spellEnd"/>
            <w:proofErr w:type="gramEnd"/>
            <w:r w:rsidRPr="00A22003">
              <w:t xml:space="preserve"> его с точки зрения принадлежности к романтизму, с точки зрения жанра,  темы, идеи, композици</w:t>
            </w:r>
            <w:r>
              <w:t>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A5606D" w:rsidP="005B7123">
            <w:pPr>
              <w:jc w:val="both"/>
            </w:pPr>
            <w:r w:rsidRPr="00A22003">
              <w:t>Кратко рассказывают о жизни и творчестве В.А.Жуковского, составляют таблицу или план. Выразительно читают стихотворения «Море», «Невы</w:t>
            </w:r>
            <w:r>
              <w:t xml:space="preserve">разимое», отвечают на </w:t>
            </w:r>
            <w:proofErr w:type="gramStart"/>
            <w:r>
              <w:t>вопросы</w:t>
            </w:r>
            <w:proofErr w:type="gramEnd"/>
            <w:r w:rsidRPr="00A22003">
              <w:t>: какой символический смысл имеет образ моря? Что в человеке и в природе, по мысли поэта,  «невыразимо» в стихах?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6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20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В.А.Жуковский. Баллада «Светлана». Особенности жанра. (Нравственный мир героини баллады.)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 xml:space="preserve">Знать </w:t>
            </w:r>
            <w:r w:rsidRPr="00A22003">
              <w:t xml:space="preserve">жанровые особенности баллады, сюжет произведения. </w:t>
            </w:r>
            <w:r w:rsidR="000024A8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воспринимать романтический характер баллады и анализировать </w:t>
            </w:r>
            <w:proofErr w:type="spellStart"/>
            <w:r w:rsidR="007A494A">
              <w:t>худож</w:t>
            </w:r>
            <w:proofErr w:type="gramStart"/>
            <w:r w:rsidR="007A494A">
              <w:t>.</w:t>
            </w:r>
            <w:r w:rsidRPr="00A22003">
              <w:t>п</w:t>
            </w:r>
            <w:proofErr w:type="gramEnd"/>
            <w:r w:rsidRPr="00A22003">
              <w:t>роизведение</w:t>
            </w:r>
            <w:proofErr w:type="spellEnd"/>
            <w:r w:rsidRPr="00A22003"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Читают статью учебника «Жанр баллады у Жуковского» и балладу «Светлана», </w:t>
            </w:r>
            <w:proofErr w:type="spellStart"/>
            <w:proofErr w:type="gramStart"/>
            <w:r w:rsidRPr="00A22003">
              <w:t>отве</w:t>
            </w:r>
            <w:r w:rsidR="000024A8">
              <w:t>-</w:t>
            </w:r>
            <w:r w:rsidRPr="00A22003">
              <w:t>чают</w:t>
            </w:r>
            <w:proofErr w:type="spellEnd"/>
            <w:proofErr w:type="gramEnd"/>
            <w:r w:rsidRPr="00A22003">
              <w:t xml:space="preserve"> на вопросы</w:t>
            </w:r>
            <w:r w:rsidR="000024A8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</w:trPr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46426E" w:rsidRDefault="00A5606D" w:rsidP="0046426E">
            <w:pPr>
              <w:jc w:val="center"/>
              <w:rPr>
                <w:b/>
              </w:rPr>
            </w:pPr>
            <w:r w:rsidRPr="00A22003">
              <w:rPr>
                <w:b/>
              </w:rPr>
              <w:lastRenderedPageBreak/>
              <w:t xml:space="preserve">А.С.Грибоедов «Горе от ума»  </w:t>
            </w:r>
            <w:proofErr w:type="gramStart"/>
            <w:r w:rsidRPr="00A22003">
              <w:rPr>
                <w:b/>
              </w:rPr>
              <w:t xml:space="preserve">( </w:t>
            </w:r>
            <w:proofErr w:type="gramEnd"/>
            <w:r w:rsidRPr="00A22003">
              <w:rPr>
                <w:b/>
              </w:rPr>
              <w:t>5+2р.р. )</w:t>
            </w:r>
          </w:p>
        </w:tc>
      </w:tr>
      <w:tr w:rsidR="00A5606D" w:rsidRPr="00A22003" w:rsidTr="00DA56BC">
        <w:trPr>
          <w:gridAfter w:val="1"/>
          <w:wAfter w:w="601" w:type="dxa"/>
          <w:trHeight w:val="142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А.С.Грибоедов Жизнь и </w:t>
            </w:r>
            <w:proofErr w:type="spellStart"/>
            <w:proofErr w:type="gramStart"/>
            <w:r w:rsidRPr="00A22003">
              <w:t>творче</w:t>
            </w:r>
            <w:r w:rsidR="006603FE">
              <w:t>-</w:t>
            </w:r>
            <w:r w:rsidRPr="00A22003">
              <w:t>ство</w:t>
            </w:r>
            <w:proofErr w:type="spellEnd"/>
            <w:proofErr w:type="gramEnd"/>
            <w:r w:rsidRPr="00A22003">
              <w:t xml:space="preserve">.  «К вам </w:t>
            </w:r>
            <w:proofErr w:type="spellStart"/>
            <w:proofErr w:type="gramStart"/>
            <w:r w:rsidRPr="00A22003">
              <w:t>Алекса</w:t>
            </w:r>
            <w:r w:rsidR="007A494A">
              <w:t>-</w:t>
            </w:r>
            <w:r w:rsidRPr="00A22003">
              <w:t>ндр</w:t>
            </w:r>
            <w:proofErr w:type="spellEnd"/>
            <w:proofErr w:type="gramEnd"/>
            <w:r w:rsidRPr="00A22003">
              <w:t xml:space="preserve"> </w:t>
            </w:r>
            <w:proofErr w:type="spellStart"/>
            <w:r w:rsidRPr="00A22003">
              <w:t>Андреич</w:t>
            </w:r>
            <w:proofErr w:type="spellEnd"/>
            <w:r w:rsidRPr="00A22003">
              <w:t xml:space="preserve"> Чацкий». Первые страницы комедии.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Знать</w:t>
            </w:r>
            <w:r w:rsidRPr="00A22003">
              <w:t xml:space="preserve"> основные этапы жизненного и творческого пути  А.С. </w:t>
            </w:r>
            <w:proofErr w:type="spellStart"/>
            <w:r w:rsidRPr="00A22003">
              <w:t>Грибоедова</w:t>
            </w:r>
            <w:proofErr w:type="spellEnd"/>
            <w:r w:rsidRPr="00A22003">
              <w:t>.</w:t>
            </w:r>
            <w:r w:rsidRPr="00A22003">
              <w:br/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создавать хронологическую канву </w:t>
            </w:r>
            <w:proofErr w:type="gramStart"/>
            <w:r w:rsidRPr="00A22003">
              <w:t>прочитанного</w:t>
            </w:r>
            <w:proofErr w:type="gramEnd"/>
            <w:r w:rsidRPr="00A22003"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46426E">
            <w:pPr>
              <w:jc w:val="both"/>
            </w:pPr>
            <w:r w:rsidRPr="00A22003">
              <w:t xml:space="preserve">Чтение статьи учебника о </w:t>
            </w:r>
            <w:proofErr w:type="spellStart"/>
            <w:r w:rsidRPr="00A22003">
              <w:t>Грибоедове</w:t>
            </w:r>
            <w:proofErr w:type="spellEnd"/>
            <w:r w:rsidRPr="00A22003">
              <w:t>, воспоминаний современников о писателе. Составление та</w:t>
            </w:r>
            <w:r w:rsidR="005C2BB2">
              <w:t>блицы. Развернутое устное</w:t>
            </w:r>
            <w:r w:rsidRPr="00A22003">
              <w:t xml:space="preserve"> высказывание «Портрет писателя».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53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«К вам Александр </w:t>
            </w:r>
            <w:proofErr w:type="spellStart"/>
            <w:r w:rsidRPr="00A22003">
              <w:t>Андреич</w:t>
            </w:r>
            <w:proofErr w:type="spellEnd"/>
            <w:r w:rsidRPr="00A22003">
              <w:t xml:space="preserve"> </w:t>
            </w:r>
            <w:proofErr w:type="spellStart"/>
            <w:proofErr w:type="gramStart"/>
            <w:r w:rsidRPr="00A22003">
              <w:t>Чац</w:t>
            </w:r>
            <w:r w:rsidR="006603FE">
              <w:t>-</w:t>
            </w:r>
            <w:r w:rsidRPr="00A22003">
              <w:t>кий</w:t>
            </w:r>
            <w:proofErr w:type="spellEnd"/>
            <w:proofErr w:type="gramEnd"/>
            <w:r w:rsidRPr="00A22003">
              <w:t xml:space="preserve">». Анализ 1 действия комедии </w:t>
            </w:r>
            <w:proofErr w:type="spellStart"/>
            <w:r w:rsidRPr="00A22003">
              <w:t>А.Н.Грибоедова</w:t>
            </w:r>
            <w:proofErr w:type="spellEnd"/>
            <w:r w:rsidRPr="00A22003">
              <w:t xml:space="preserve"> «Горе от ума».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</w:t>
            </w:r>
            <w:r>
              <w:t xml:space="preserve">особенности комедии как жанра, </w:t>
            </w:r>
            <w:r w:rsidRPr="00A22003">
              <w:t xml:space="preserve">теоретико-литературные понятия </w:t>
            </w:r>
            <w:r w:rsidRPr="00A22003">
              <w:rPr>
                <w:i/>
                <w:iCs/>
              </w:rPr>
              <w:t xml:space="preserve">экспозиция, </w:t>
            </w:r>
            <w:proofErr w:type="spellStart"/>
            <w:r w:rsidRPr="00A22003">
              <w:rPr>
                <w:i/>
                <w:iCs/>
              </w:rPr>
              <w:t>завязка</w:t>
            </w:r>
            <w:proofErr w:type="gramStart"/>
            <w:r w:rsidRPr="00A22003">
              <w:rPr>
                <w:i/>
                <w:iCs/>
              </w:rPr>
              <w:t>,к</w:t>
            </w:r>
            <w:proofErr w:type="gramEnd"/>
            <w:r w:rsidRPr="00A22003">
              <w:rPr>
                <w:i/>
                <w:iCs/>
              </w:rPr>
              <w:t>онфликт</w:t>
            </w:r>
            <w:proofErr w:type="spellEnd"/>
            <w:r w:rsidRPr="00A22003">
              <w:rPr>
                <w:i/>
                <w:iCs/>
              </w:rPr>
              <w:t>.</w:t>
            </w:r>
            <w:r w:rsidRPr="00A22003">
              <w:br/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выразительно читать произведение, отвечать на вопросы, раскрывающие знание и понимание текста, выявлять внешний конфликт, черты классицизма и реал</w:t>
            </w:r>
            <w:r>
              <w:t>изма.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7A494A">
            <w:pPr>
              <w:jc w:val="both"/>
            </w:pPr>
            <w:r w:rsidRPr="00A22003">
              <w:t>Выявление специфики жанра комедии: работа со словарем (комедия, конфликт, интрига, сюжет) для понимания природы общественной комедии, «условности разговорного стиха». Краткий пересказ сюжета 1 действия. Выразительное чтени</w:t>
            </w:r>
            <w:r>
              <w:t>е монологов с комментариями.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41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«Век нынешний и век минувший». Анализ 2 действия комедии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Знать</w:t>
            </w:r>
            <w:r w:rsidRPr="00A22003">
              <w:rPr>
                <w:i/>
              </w:rPr>
              <w:t xml:space="preserve"> </w:t>
            </w:r>
            <w:r w:rsidRPr="00A22003">
              <w:t xml:space="preserve">понятия </w:t>
            </w:r>
            <w:r w:rsidRPr="00A22003">
              <w:rPr>
                <w:i/>
                <w:iCs/>
              </w:rPr>
              <w:t>проблематика, идейное содержание, система образов, внутренний конфликт</w:t>
            </w:r>
            <w:r w:rsidRPr="00A22003">
              <w:t>.</w:t>
            </w:r>
            <w:r w:rsidRPr="00A22003">
              <w:br/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определять проблематику пьесы, идейное содержание,  внутренний </w:t>
            </w:r>
            <w:proofErr w:type="spellStart"/>
            <w:r w:rsidRPr="00A22003">
              <w:t>конф</w:t>
            </w:r>
            <w:r w:rsidR="007A494A">
              <w:t>-</w:t>
            </w:r>
            <w:r w:rsidRPr="00A22003">
              <w:t>ликт</w:t>
            </w:r>
            <w:proofErr w:type="spellEnd"/>
            <w:r w:rsidRPr="00A22003">
              <w:t xml:space="preserve">, давать характеристику персонажей, в том </w:t>
            </w:r>
            <w:proofErr w:type="gramStart"/>
            <w:r w:rsidRPr="00A22003">
              <w:t>числе</w:t>
            </w:r>
            <w:proofErr w:type="gramEnd"/>
            <w:r w:rsidRPr="00A22003">
              <w:t xml:space="preserve"> речевую.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 xml:space="preserve">Ученики повторяют значение терминов </w:t>
            </w:r>
            <w:r w:rsidR="007A494A">
              <w:t>«экспозиция», «завязка», «</w:t>
            </w:r>
            <w:proofErr w:type="spellStart"/>
            <w:r w:rsidR="007A494A">
              <w:t>внесц</w:t>
            </w:r>
            <w:r w:rsidRPr="00A22003">
              <w:t>нический</w:t>
            </w:r>
            <w:proofErr w:type="spellEnd"/>
            <w:r w:rsidRPr="00A22003">
              <w:t xml:space="preserve"> перс</w:t>
            </w:r>
            <w:r>
              <w:t>он</w:t>
            </w:r>
            <w:r w:rsidR="000024A8">
              <w:t>аж», «раз</w:t>
            </w:r>
            <w:r>
              <w:t>витие действия».</w:t>
            </w:r>
            <w:r w:rsidRPr="00A22003">
              <w:t xml:space="preserve"> Чтение наизусть монологов Ч</w:t>
            </w:r>
            <w:r w:rsidR="007A494A">
              <w:t>ацкого и Фамусова</w:t>
            </w:r>
            <w:proofErr w:type="gramStart"/>
            <w:r w:rsidRPr="00A22003">
              <w:t xml:space="preserve"> О</w:t>
            </w:r>
            <w:proofErr w:type="gramEnd"/>
            <w:r w:rsidRPr="00A22003">
              <w:t xml:space="preserve">твечают на вопросы: какие черты «века нынешнего» и «века минувшего» изображаются в споре Чацкого и Фамусова? Какие стороны московской жизни привлекают и отталкивают героев?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4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«Можно ль против всех!» Анализ 3 действия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rPr>
                <w:bCs/>
                <w:i/>
              </w:rPr>
            </w:pPr>
            <w:r w:rsidRPr="00A22003">
              <w:rPr>
                <w:bCs/>
                <w:i/>
              </w:rPr>
              <w:t>Знать</w:t>
            </w:r>
            <w:r w:rsidRPr="00A22003">
              <w:rPr>
                <w:i/>
              </w:rPr>
              <w:t xml:space="preserve"> </w:t>
            </w:r>
            <w:r w:rsidRPr="00A22003">
              <w:t xml:space="preserve">понятия </w:t>
            </w:r>
            <w:r w:rsidRPr="00A22003">
              <w:rPr>
                <w:i/>
                <w:iCs/>
              </w:rPr>
              <w:t>проблематика, идейное содержание, система образов, внутренний конфликт</w:t>
            </w:r>
            <w:r w:rsidRPr="00A22003">
              <w:t>.</w:t>
            </w:r>
            <w:r w:rsidRPr="00A22003">
              <w:br/>
            </w:r>
          </w:p>
          <w:p w:rsidR="00A5606D" w:rsidRPr="00A22003" w:rsidRDefault="00A5606D" w:rsidP="00A5606D">
            <w:r w:rsidRPr="00A22003">
              <w:rPr>
                <w:bCs/>
                <w:i/>
              </w:rPr>
              <w:t>Уметь</w:t>
            </w:r>
            <w:r w:rsidRPr="00A22003">
              <w:t xml:space="preserve"> давать характеристику данных персонажей, в том числе речевую, делать их сравнительную характеристику с Чацким,  выявлять авторскую позицию.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Устные сочинения на основе кратких </w:t>
            </w:r>
            <w:proofErr w:type="spellStart"/>
            <w:proofErr w:type="gramStart"/>
            <w:r w:rsidRPr="00A22003">
              <w:t>характе</w:t>
            </w:r>
            <w:r w:rsidR="007A494A">
              <w:t>-</w:t>
            </w:r>
            <w:r w:rsidRPr="00A22003">
              <w:t>ристик</w:t>
            </w:r>
            <w:proofErr w:type="spellEnd"/>
            <w:proofErr w:type="gramEnd"/>
            <w:r w:rsidRPr="00A22003">
              <w:t xml:space="preserve"> персонажей через речь, жесты, </w:t>
            </w:r>
            <w:proofErr w:type="spellStart"/>
            <w:r w:rsidRPr="00A22003">
              <w:t>автор</w:t>
            </w:r>
            <w:r w:rsidR="007A494A">
              <w:t>-</w:t>
            </w:r>
            <w:r w:rsidRPr="00A22003">
              <w:t>ские</w:t>
            </w:r>
            <w:proofErr w:type="spellEnd"/>
            <w:r w:rsidRPr="00A22003">
              <w:t xml:space="preserve"> ремарки, оценочные эпитеты.  Выразительное чтение монологов и комментирование. Развернутый ответ на вопрос: кто из московских аристократов явился на бал в дом Фамусова, каковы их взгляды на службу</w:t>
            </w:r>
            <w:proofErr w:type="gramStart"/>
            <w:r w:rsidRPr="00A22003">
              <w:t>.</w:t>
            </w:r>
            <w:proofErr w:type="gramEnd"/>
            <w:r w:rsidRPr="00A22003">
              <w:t xml:space="preserve"> </w:t>
            </w:r>
            <w:proofErr w:type="gramStart"/>
            <w:r w:rsidRPr="00A22003">
              <w:t>к</w:t>
            </w:r>
            <w:proofErr w:type="gramEnd"/>
            <w:r w:rsidRPr="00A22003">
              <w:t>репостное право, воспитание и образование, подражание иностранному?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E0193">
        <w:trPr>
          <w:gridAfter w:val="1"/>
          <w:wAfter w:w="601" w:type="dxa"/>
          <w:trHeight w:val="155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94A" w:rsidRDefault="00A5606D" w:rsidP="00A5606D">
            <w:r w:rsidRPr="00A22003">
              <w:t>«Не образумлюсь, виноват…» Анализ 4 действия</w:t>
            </w:r>
          </w:p>
          <w:p w:rsidR="00A5606D" w:rsidRPr="007A494A" w:rsidRDefault="00A5606D" w:rsidP="007A494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3E0193" w:rsidRDefault="00A5606D" w:rsidP="00A5606D">
            <w:pPr>
              <w:rPr>
                <w:bCs/>
              </w:rPr>
            </w:pPr>
            <w:r w:rsidRPr="00A22003">
              <w:rPr>
                <w:bCs/>
                <w:i/>
              </w:rPr>
              <w:t>Знать</w:t>
            </w:r>
            <w:r w:rsidRPr="00A22003">
              <w:rPr>
                <w:bCs/>
              </w:rPr>
              <w:t xml:space="preserve"> текст комедии, определение </w:t>
            </w:r>
            <w:r w:rsidRPr="00A22003">
              <w:rPr>
                <w:bCs/>
                <w:i/>
              </w:rPr>
              <w:t>развязки действия, открытого финала. Уметь</w:t>
            </w:r>
            <w:r w:rsidRPr="00A22003">
              <w:rPr>
                <w:i/>
              </w:rPr>
              <w:t xml:space="preserve"> </w:t>
            </w:r>
            <w:r w:rsidRPr="00A22003">
              <w:t>давать характеристику  персонажа, в том числе речевую, отбирать материал о персонажах пьесы, подбирать цитаты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46426E">
            <w:pPr>
              <w:jc w:val="both"/>
            </w:pPr>
            <w:r w:rsidRPr="00A22003">
              <w:t xml:space="preserve">Цитатные рассказы об одном из героев: </w:t>
            </w:r>
            <w:proofErr w:type="gramStart"/>
            <w:r w:rsidRPr="00A22003">
              <w:t>Чацком</w:t>
            </w:r>
            <w:proofErr w:type="gramEnd"/>
            <w:r w:rsidRPr="00A22003">
              <w:t>, Молчалине, Софье, Фамусове. Выразительное чтение наизусть монолога Чацког</w:t>
            </w:r>
            <w:r w:rsidR="000024A8">
              <w:t xml:space="preserve">о.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168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РР</w:t>
            </w:r>
            <w:r w:rsidRPr="00A22003">
              <w:t xml:space="preserve"> И.А.Гончаров «</w:t>
            </w:r>
            <w:proofErr w:type="spellStart"/>
            <w:r w:rsidRPr="00A22003">
              <w:t>Мильон</w:t>
            </w:r>
            <w:proofErr w:type="spellEnd"/>
            <w:r w:rsidRPr="00A22003">
              <w:t xml:space="preserve"> терзаний». Работа с критической литературой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0024A8" w:rsidRDefault="00A5606D" w:rsidP="00A5606D">
            <w:pPr>
              <w:rPr>
                <w:b/>
                <w:bCs/>
              </w:rPr>
            </w:pPr>
            <w:r w:rsidRPr="00A22003">
              <w:rPr>
                <w:bCs/>
                <w:i/>
              </w:rPr>
              <w:t>Знать</w:t>
            </w:r>
            <w:r w:rsidRPr="00A22003">
              <w:rPr>
                <w:b/>
                <w:bCs/>
              </w:rPr>
              <w:t xml:space="preserve"> </w:t>
            </w:r>
            <w:r w:rsidRPr="00A22003">
              <w:rPr>
                <w:bCs/>
              </w:rPr>
              <w:t>основные положения статьи.</w:t>
            </w:r>
            <w:r w:rsidRPr="00A22003">
              <w:rPr>
                <w:b/>
                <w:bCs/>
              </w:rPr>
              <w:t xml:space="preserve"> </w:t>
            </w:r>
            <w:r w:rsidRPr="00A22003">
              <w:rPr>
                <w:bCs/>
                <w:i/>
              </w:rPr>
              <w:t>Уметь</w:t>
            </w:r>
            <w:r w:rsidRPr="00A22003">
              <w:rPr>
                <w:i/>
              </w:rPr>
              <w:t xml:space="preserve"> </w:t>
            </w:r>
            <w:r w:rsidRPr="00A22003">
              <w:t>давать характеристику  персонажа, в том числе речевую, отбирать материал из статьи И.А. Гончарова «</w:t>
            </w:r>
            <w:proofErr w:type="spellStart"/>
            <w:r w:rsidRPr="00A22003">
              <w:t>Мильон</w:t>
            </w:r>
            <w:proofErr w:type="spellEnd"/>
            <w:r>
              <w:t xml:space="preserve"> </w:t>
            </w:r>
            <w:r w:rsidRPr="00A22003">
              <w:t>терзаний»  и из заметок А.С. Пушкина о Чацком.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  <w:rPr>
                <w:b/>
              </w:rPr>
            </w:pPr>
            <w:r w:rsidRPr="00A22003">
              <w:t>Чтение статьи И.А.Гончарова «</w:t>
            </w:r>
            <w:proofErr w:type="spellStart"/>
            <w:r w:rsidRPr="00A22003">
              <w:t>Мильон</w:t>
            </w:r>
            <w:proofErr w:type="spellEnd"/>
            <w:r w:rsidRPr="00A22003">
              <w:t xml:space="preserve"> терзаний», запись основных положений (конспект или план-конспект)</w:t>
            </w:r>
          </w:p>
          <w:p w:rsidR="00A5606D" w:rsidRPr="00A22003" w:rsidRDefault="00A5606D" w:rsidP="00A5606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  <w:p w:rsidR="00A5606D" w:rsidRPr="00A22003" w:rsidRDefault="00A5606D" w:rsidP="00A5606D"/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E0193">
        <w:trPr>
          <w:gridAfter w:val="1"/>
          <w:wAfter w:w="601" w:type="dxa"/>
          <w:trHeight w:val="148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27-28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3E0193" w:rsidRDefault="00A5606D" w:rsidP="003E0193">
            <w:r w:rsidRPr="00A22003">
              <w:rPr>
                <w:b/>
              </w:rPr>
              <w:t xml:space="preserve">РР Классное сочинение </w:t>
            </w:r>
            <w:r w:rsidRPr="00A22003">
              <w:t xml:space="preserve"> обучающего характера по комедии </w:t>
            </w:r>
            <w:proofErr w:type="spellStart"/>
            <w:r w:rsidRPr="00A22003">
              <w:t>А.Н.Грибоедова</w:t>
            </w:r>
            <w:proofErr w:type="spellEnd"/>
            <w:r w:rsidRPr="00A22003">
              <w:t xml:space="preserve"> «Горе от ума». «Горе от ума»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3E0193" w:rsidRDefault="00A5606D" w:rsidP="003E0193">
            <w:r w:rsidRPr="00A22003">
              <w:rPr>
                <w:bCs/>
                <w:i/>
              </w:rPr>
              <w:t>Знать</w:t>
            </w:r>
            <w:r w:rsidRPr="00A22003">
              <w:t xml:space="preserve"> содержание комедии</w:t>
            </w:r>
            <w:proofErr w:type="gramStart"/>
            <w:r w:rsidRPr="00A22003">
              <w:br/>
            </w:r>
            <w:r w:rsidRPr="00A22003">
              <w:rPr>
                <w:bCs/>
                <w:i/>
              </w:rPr>
              <w:t>У</w:t>
            </w:r>
            <w:proofErr w:type="gramEnd"/>
            <w:r w:rsidRPr="00A22003">
              <w:rPr>
                <w:bCs/>
                <w:i/>
              </w:rPr>
              <w:t>меть</w:t>
            </w:r>
            <w:r w:rsidRPr="00A22003">
              <w:rPr>
                <w:i/>
              </w:rPr>
              <w:t xml:space="preserve"> </w:t>
            </w:r>
            <w:r w:rsidRPr="00A22003">
              <w:t>сопоставлять эпизоды,</w:t>
            </w:r>
            <w:r w:rsidR="000024A8">
              <w:t xml:space="preserve"> </w:t>
            </w:r>
            <w:r>
              <w:t>со</w:t>
            </w:r>
            <w:r w:rsidRPr="00A22003">
              <w:t>ст</w:t>
            </w:r>
            <w:r>
              <w:t>а</w:t>
            </w:r>
            <w:r w:rsidRPr="00A22003">
              <w:t>влять план сочинения в соотве</w:t>
            </w:r>
            <w:r w:rsidR="000024A8">
              <w:t xml:space="preserve">тствии с выбранной темой, отбирать </w:t>
            </w:r>
            <w:r w:rsidRPr="00A22003">
              <w:t>литературный матери</w:t>
            </w:r>
            <w:r w:rsidR="000024A8">
              <w:t>ал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93" w:rsidRDefault="00A5606D" w:rsidP="007A494A">
            <w:r w:rsidRPr="00A22003">
              <w:t>Сочинени</w:t>
            </w:r>
            <w:r w:rsidR="005C2BB2">
              <w:t>е</w:t>
            </w:r>
          </w:p>
          <w:p w:rsidR="00A5606D" w:rsidRPr="003E0193" w:rsidRDefault="00A5606D" w:rsidP="003E019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rPr>
                <w:b/>
              </w:rPr>
            </w:pPr>
          </w:p>
          <w:p w:rsidR="00A5606D" w:rsidRPr="00A22003" w:rsidRDefault="00A5606D" w:rsidP="00A5606D">
            <w:pPr>
              <w:rPr>
                <w:b/>
              </w:rPr>
            </w:pPr>
          </w:p>
          <w:p w:rsidR="00A5606D" w:rsidRPr="00A22003" w:rsidRDefault="00A5606D" w:rsidP="00A5606D">
            <w:pPr>
              <w:rPr>
                <w:b/>
              </w:rPr>
            </w:pPr>
          </w:p>
          <w:p w:rsidR="00A5606D" w:rsidRPr="00A22003" w:rsidRDefault="00A5606D" w:rsidP="00A5606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  <w:trHeight w:val="345"/>
        </w:trPr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rPr>
                <w:b/>
              </w:rPr>
              <w:t xml:space="preserve">А.С.Пушкин </w:t>
            </w:r>
            <w:proofErr w:type="gramStart"/>
            <w:r w:rsidRPr="00A22003">
              <w:rPr>
                <w:b/>
              </w:rPr>
              <w:t xml:space="preserve">( </w:t>
            </w:r>
            <w:proofErr w:type="gramEnd"/>
            <w:r w:rsidRPr="00A22003">
              <w:rPr>
                <w:b/>
              </w:rPr>
              <w:t>16+2р.р. )</w:t>
            </w:r>
          </w:p>
        </w:tc>
      </w:tr>
      <w:tr w:rsidR="00A5606D" w:rsidRPr="00A22003" w:rsidTr="00DA56BC">
        <w:trPr>
          <w:gridAfter w:val="1"/>
          <w:wAfter w:w="601" w:type="dxa"/>
          <w:trHeight w:val="124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 А.С.Пушкин. Жизнь и </w:t>
            </w:r>
            <w:proofErr w:type="spellStart"/>
            <w:proofErr w:type="gramStart"/>
            <w:r w:rsidRPr="00A22003">
              <w:t>твор</w:t>
            </w:r>
            <w:r w:rsidR="007A494A">
              <w:t>-</w:t>
            </w:r>
            <w:r w:rsidRPr="00A22003">
              <w:t>чество</w:t>
            </w:r>
            <w:proofErr w:type="spellEnd"/>
            <w:proofErr w:type="gramEnd"/>
            <w:r w:rsidRPr="00A22003">
              <w:t xml:space="preserve">. Лицейская лирика. Дружба и друзья в </w:t>
            </w:r>
            <w:proofErr w:type="spellStart"/>
            <w:proofErr w:type="gramStart"/>
            <w:r w:rsidRPr="00A22003">
              <w:t>творче</w:t>
            </w:r>
            <w:r w:rsidR="007A494A">
              <w:t>-</w:t>
            </w:r>
            <w:r w:rsidRPr="00A22003">
              <w:t>стве</w:t>
            </w:r>
            <w:proofErr w:type="spellEnd"/>
            <w:proofErr w:type="gramEnd"/>
            <w:r w:rsidRPr="00A22003">
              <w:t xml:space="preserve"> А.С.Пушкина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294B12">
            <w:r w:rsidRPr="00A22003">
              <w:rPr>
                <w:i/>
              </w:rPr>
              <w:t>Знать</w:t>
            </w:r>
            <w:r w:rsidRPr="00A22003">
              <w:t xml:space="preserve"> основные этапы жизненного и </w:t>
            </w:r>
            <w:proofErr w:type="spellStart"/>
            <w:proofErr w:type="gramStart"/>
            <w:r w:rsidRPr="00A22003">
              <w:t>творче</w:t>
            </w:r>
            <w:r w:rsidR="00294B12">
              <w:t>-</w:t>
            </w:r>
            <w:r w:rsidRPr="00A22003">
              <w:t>ского</w:t>
            </w:r>
            <w:proofErr w:type="spellEnd"/>
            <w:proofErr w:type="gramEnd"/>
            <w:r w:rsidRPr="00A22003">
              <w:t xml:space="preserve"> пути  А.С.Пушкина, основные черты </w:t>
            </w:r>
            <w:proofErr w:type="spellStart"/>
            <w:r w:rsidRPr="00A22003">
              <w:t>ре</w:t>
            </w:r>
            <w:r w:rsidR="005C2BB2">
              <w:t>-</w:t>
            </w:r>
            <w:r w:rsidRPr="00A22003">
              <w:t>ализма</w:t>
            </w:r>
            <w:proofErr w:type="spellEnd"/>
            <w:r w:rsidRPr="00A22003">
              <w:t xml:space="preserve"> как литературного направления</w:t>
            </w:r>
            <w:r w:rsidR="00294B12"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>Пересказывают статью</w:t>
            </w:r>
            <w:r w:rsidR="00294B12">
              <w:t xml:space="preserve"> учебника (сжато), </w:t>
            </w:r>
            <w:r w:rsidRPr="00A22003">
              <w:t xml:space="preserve">Ответ на вопрос: что вы знаете о трагических обстоятельствах жизни А.С.Пушкина?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1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Основные мотивы лирики А.С.Пушкина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Знать</w:t>
            </w:r>
            <w:r w:rsidRPr="00A22003">
              <w:t xml:space="preserve"> философские и хрис</w:t>
            </w:r>
            <w:r w:rsidR="00BD0224">
              <w:t xml:space="preserve">тианские мотивы в лирике поэта. </w:t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анализировать </w:t>
            </w:r>
            <w:proofErr w:type="spellStart"/>
            <w:proofErr w:type="gramStart"/>
            <w:r w:rsidRPr="00A22003">
              <w:t>стихот</w:t>
            </w:r>
            <w:r w:rsidR="005C2BB2">
              <w:t>-</w:t>
            </w:r>
            <w:r w:rsidRPr="00A22003">
              <w:t>ворное</w:t>
            </w:r>
            <w:proofErr w:type="spellEnd"/>
            <w:proofErr w:type="gramEnd"/>
            <w:r w:rsidRPr="00A22003">
              <w:t xml:space="preserve"> произведение с точки зрения его жанра,  темы</w:t>
            </w:r>
            <w:r w:rsidR="00BD0224">
              <w:t>, идеи, композиции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 xml:space="preserve"> Выразительное чтение стихотворений с выявлением (комментарий и анализ) идейно-художественного своеобразия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4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Развитие темы свободы в творчестве А.С.Пушкина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Знать:</w:t>
            </w:r>
            <w:r w:rsidRPr="00A22003">
              <w:t xml:space="preserve"> свобода в лирике поэта как </w:t>
            </w:r>
            <w:proofErr w:type="spellStart"/>
            <w:proofErr w:type="gramStart"/>
            <w:r w:rsidRPr="00A22003">
              <w:t>политиче</w:t>
            </w:r>
            <w:r w:rsidR="007A494A">
              <w:t>-</w:t>
            </w:r>
            <w:r w:rsidR="003F2910">
              <w:t>ский</w:t>
            </w:r>
            <w:proofErr w:type="spellEnd"/>
            <w:proofErr w:type="gramEnd"/>
            <w:r w:rsidR="003F2910">
              <w:t>, философ.</w:t>
            </w:r>
            <w:r w:rsidRPr="00A22003">
              <w:t>, нравственн</w:t>
            </w:r>
            <w:r w:rsidR="007A494A">
              <w:t>ый идеал. Осно</w:t>
            </w:r>
            <w:r w:rsidR="003E0193">
              <w:t>вы</w:t>
            </w:r>
            <w:proofErr w:type="gramStart"/>
            <w:r w:rsidR="003E0193">
              <w:t xml:space="preserve"> </w:t>
            </w:r>
            <w:r w:rsidRPr="00A22003">
              <w:rPr>
                <w:bCs/>
                <w:i/>
              </w:rPr>
              <w:t>У</w:t>
            </w:r>
            <w:proofErr w:type="gramEnd"/>
            <w:r w:rsidRPr="00A22003">
              <w:rPr>
                <w:bCs/>
                <w:i/>
              </w:rPr>
              <w:t>меть</w:t>
            </w:r>
            <w:r w:rsidRPr="00A22003">
              <w:rPr>
                <w:b/>
                <w:bCs/>
              </w:rPr>
              <w:t xml:space="preserve"> </w:t>
            </w:r>
            <w:r w:rsidRPr="00A22003">
              <w:t>анализиро</w:t>
            </w:r>
            <w:r w:rsidR="007A494A">
              <w:t xml:space="preserve">вать стихотворное произв. </w:t>
            </w:r>
            <w:r w:rsidRPr="00A22003">
              <w:t>с  точки зрения  его жанра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>Пересказ статьи учебника «Вольнолюбивая лирика А.С.Пушкина», выразительное чтение стихотворений «К морю», «Чаадаеву» (наизусть), «Анчар</w:t>
            </w:r>
            <w:r w:rsidR="007A494A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4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Дружба и друзья в лирике А.С.Пушкина</w:t>
            </w:r>
          </w:p>
          <w:p w:rsidR="00A5606D" w:rsidRPr="00A22003" w:rsidRDefault="00A5606D" w:rsidP="00A5606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rPr>
                <w:bCs/>
                <w:i/>
              </w:rPr>
              <w:t>Знать</w:t>
            </w:r>
            <w:r w:rsidRPr="00A22003">
              <w:t xml:space="preserve"> адресаты пушкинской любовной и дружеской лирики, </w:t>
            </w:r>
            <w:r w:rsidR="003E0193">
              <w:t xml:space="preserve">историю создания стихотворений. </w:t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анализировать стихотворное произведение с точки зрения его жанра,  темы, идеи, композиции</w:t>
            </w:r>
            <w: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>Рассказ о друзьях А.С.Пушкина, выразительное чтение стихотворений на тему «Дружба и друзья в лирике А.С.Пушкина. Развернутый ответ на</w:t>
            </w:r>
            <w:r w:rsidR="00F17610">
              <w:t xml:space="preserve"> </w:t>
            </w:r>
            <w:proofErr w:type="gramStart"/>
            <w:r w:rsidRPr="00A22003">
              <w:t>вопрос</w:t>
            </w:r>
            <w:proofErr w:type="gramEnd"/>
            <w:r w:rsidRPr="00A22003">
              <w:t xml:space="preserve">: какие идеалы утверждает дружеская лирика?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161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Любовная лирика А.С.Пушкина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6603FE">
            <w:pPr>
              <w:jc w:val="both"/>
            </w:pPr>
            <w:r w:rsidRPr="00A22003">
              <w:rPr>
                <w:i/>
              </w:rPr>
              <w:t xml:space="preserve">Знать </w:t>
            </w:r>
            <w:r w:rsidRPr="00A22003">
              <w:t>адресатов любовной лирики.</w:t>
            </w:r>
            <w:r w:rsidR="005C2BB2">
              <w:t xml:space="preserve"> </w:t>
            </w:r>
            <w:r w:rsidRPr="00A22003">
              <w:rPr>
                <w:i/>
              </w:rPr>
              <w:t>Понимать</w:t>
            </w:r>
            <w:r w:rsidRPr="00A22003">
              <w:t xml:space="preserve"> образно-стилистическое богатство любовной лирики.                </w:t>
            </w:r>
            <w:r w:rsidR="006603FE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</w:t>
            </w:r>
            <w:proofErr w:type="spellStart"/>
            <w:proofErr w:type="gramStart"/>
            <w:r w:rsidRPr="00A22003">
              <w:t>выразитель</w:t>
            </w:r>
            <w:r w:rsidR="008F5D58">
              <w:t>-</w:t>
            </w:r>
            <w:r w:rsidR="00B01EDD">
              <w:t>но</w:t>
            </w:r>
            <w:proofErr w:type="spellEnd"/>
            <w:proofErr w:type="gramEnd"/>
            <w:r w:rsidR="00B01EDD">
              <w:t xml:space="preserve"> читать </w:t>
            </w:r>
            <w:proofErr w:type="spellStart"/>
            <w:r w:rsidR="00B01EDD">
              <w:t>ст-</w:t>
            </w:r>
            <w:r w:rsidRPr="00A22003">
              <w:t>ия</w:t>
            </w:r>
            <w:proofErr w:type="spellEnd"/>
            <w:r w:rsidRPr="00A22003">
              <w:t>, комме</w:t>
            </w:r>
            <w:r w:rsidR="005C2BB2">
              <w:t>нт</w:t>
            </w:r>
            <w:r w:rsidR="006603FE">
              <w:t>ир</w:t>
            </w:r>
            <w:r w:rsidRPr="00A22003">
              <w:t>овать их, дават</w:t>
            </w:r>
            <w:r>
              <w:t>ь развернутые ответы.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  <w:r w:rsidRPr="00A22003">
              <w:t xml:space="preserve">Сообщение о любовных адресатах А.С.Пушкина, выразительное чтение </w:t>
            </w:r>
            <w:proofErr w:type="spellStart"/>
            <w:proofErr w:type="gramStart"/>
            <w:r w:rsidRPr="00A22003">
              <w:t>стихот</w:t>
            </w:r>
            <w:r w:rsidR="003F2910">
              <w:t>-</w:t>
            </w:r>
            <w:r w:rsidRPr="00A22003">
              <w:t>ворений</w:t>
            </w:r>
            <w:proofErr w:type="spellEnd"/>
            <w:proofErr w:type="gramEnd"/>
            <w:r w:rsidRPr="00A22003">
              <w:t>. Ответ на вопрос: почему же лирический герой не отрекается от любви, а воспевает ее?»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7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>
              <w:t xml:space="preserve">Тема поэта и поэзии </w:t>
            </w:r>
            <w:proofErr w:type="gramStart"/>
            <w:r>
              <w:t xml:space="preserve">( </w:t>
            </w:r>
            <w:proofErr w:type="gramEnd"/>
            <w:r>
              <w:t xml:space="preserve">«Я </w:t>
            </w:r>
            <w:proofErr w:type="spellStart"/>
            <w:r w:rsidRPr="00A22003">
              <w:t>па</w:t>
            </w:r>
            <w:r w:rsidR="003F2910">
              <w:t>-</w:t>
            </w:r>
            <w:r w:rsidRPr="00A22003">
              <w:t>мят</w:t>
            </w:r>
            <w:r w:rsidR="003F2910">
              <w:t>н</w:t>
            </w:r>
            <w:r w:rsidRPr="00A22003">
              <w:t>ик</w:t>
            </w:r>
            <w:proofErr w:type="spellEnd"/>
            <w:r w:rsidRPr="00A22003">
              <w:t xml:space="preserve">…», «Пророк». </w:t>
            </w:r>
            <w:proofErr w:type="spellStart"/>
            <w:proofErr w:type="gramStart"/>
            <w:r w:rsidRPr="00A22003">
              <w:t>Обуче</w:t>
            </w:r>
            <w:r w:rsidR="003E0193">
              <w:t>-ние</w:t>
            </w:r>
            <w:proofErr w:type="spellEnd"/>
            <w:proofErr w:type="gramEnd"/>
            <w:r w:rsidR="003E0193">
              <w:t xml:space="preserve"> анализу одного </w:t>
            </w:r>
            <w:proofErr w:type="spellStart"/>
            <w:r w:rsidR="003E0193">
              <w:t>стихотв</w:t>
            </w:r>
            <w:proofErr w:type="spellEnd"/>
            <w:r w:rsidR="003E0193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Знать</w:t>
            </w:r>
            <w:r w:rsidRPr="00A22003">
              <w:t xml:space="preserve"> взгляды поэт</w:t>
            </w:r>
            <w:r w:rsidR="00294B12">
              <w:t xml:space="preserve">а на назначение поэта и поэзии. </w:t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анализировать стихотворное произведение с точки зрения его жанра</w:t>
            </w:r>
            <w:r w:rsidR="00294B12"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вопросы, в том числе и проблемные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9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РР</w:t>
            </w:r>
            <w:r w:rsidRPr="00A22003">
              <w:t xml:space="preserve"> анализ лирического стихотворения А.С.Пушкина (по выбору учащихся)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Уметь</w:t>
            </w:r>
            <w:r w:rsidRPr="00A22003">
              <w:t xml:space="preserve"> составлять план сочинения в </w:t>
            </w:r>
            <w:proofErr w:type="spellStart"/>
            <w:proofErr w:type="gramStart"/>
            <w:r w:rsidRPr="00A22003">
              <w:t>соответ</w:t>
            </w:r>
            <w:r w:rsidR="003F2910">
              <w:t>-</w:t>
            </w:r>
            <w:r w:rsidRPr="00A22003">
              <w:t>ствии</w:t>
            </w:r>
            <w:proofErr w:type="spellEnd"/>
            <w:proofErr w:type="gramEnd"/>
            <w:r w:rsidRPr="00A22003">
              <w:t xml:space="preserve"> с выбранной темой, отбирать </w:t>
            </w:r>
            <w:proofErr w:type="spellStart"/>
            <w:r w:rsidRPr="00A22003">
              <w:t>литерату</w:t>
            </w:r>
            <w:r w:rsidR="003F2910">
              <w:t>-</w:t>
            </w:r>
            <w:r w:rsidR="00B01EDD">
              <w:t>рный</w:t>
            </w:r>
            <w:proofErr w:type="spellEnd"/>
            <w:r w:rsidR="00B01EDD">
              <w:t xml:space="preserve"> материал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Анализ стихотворения по предложенному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0024A8" w:rsidRDefault="00A5606D" w:rsidP="00A5606D">
            <w:pPr>
              <w:rPr>
                <w:b/>
              </w:rPr>
            </w:pPr>
            <w:r w:rsidRPr="00A22003">
              <w:rPr>
                <w:b/>
              </w:rPr>
              <w:t xml:space="preserve">Контрольная работа </w:t>
            </w:r>
            <w:r w:rsidR="000024A8">
              <w:rPr>
                <w:b/>
              </w:rPr>
              <w:t xml:space="preserve"> </w:t>
            </w:r>
            <w:r w:rsidRPr="00A22003">
              <w:t>Урок контроля по романтической лирике начала Х</w:t>
            </w:r>
            <w:proofErr w:type="gramStart"/>
            <w:r w:rsidRPr="00A22003">
              <w:rPr>
                <w:lang w:val="en-US"/>
              </w:rPr>
              <w:t>I</w:t>
            </w:r>
            <w:proofErr w:type="gramEnd"/>
            <w:r w:rsidRPr="00A22003">
              <w:t xml:space="preserve">Х века.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  <w:p w:rsidR="00A5606D" w:rsidRPr="00A22003" w:rsidRDefault="00A5606D" w:rsidP="00A5606D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0024A8">
            <w:r w:rsidRPr="00A22003">
              <w:rPr>
                <w:i/>
              </w:rPr>
              <w:t>Знать</w:t>
            </w:r>
            <w:r w:rsidRPr="00A22003">
              <w:t xml:space="preserve"> содержание произведений.</w:t>
            </w:r>
            <w:r w:rsidR="000024A8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находить объяснение фактам, выбирать ответ, давать ответ на вопрос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Тестовые задания: «Методические рекомендации…»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«Цыганы» как </w:t>
            </w:r>
            <w:proofErr w:type="spellStart"/>
            <w:proofErr w:type="gramStart"/>
            <w:r w:rsidRPr="00A22003">
              <w:t>романтичес</w:t>
            </w:r>
            <w:r w:rsidR="00B01EDD">
              <w:t>-</w:t>
            </w:r>
            <w:r w:rsidRPr="00A22003">
              <w:t>кая</w:t>
            </w:r>
            <w:proofErr w:type="spellEnd"/>
            <w:proofErr w:type="gramEnd"/>
            <w:r w:rsidRPr="00A22003">
              <w:t xml:space="preserve"> поэма: особенности </w:t>
            </w:r>
            <w:proofErr w:type="spellStart"/>
            <w:r w:rsidRPr="00A22003">
              <w:t>ком</w:t>
            </w:r>
            <w:r w:rsidR="00B01EDD">
              <w:t>-</w:t>
            </w:r>
            <w:r w:rsidRPr="00A22003">
              <w:t>позиции</w:t>
            </w:r>
            <w:proofErr w:type="spellEnd"/>
            <w:r w:rsidRPr="00A22003">
              <w:t>, образной системы, содержания,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  <w:p w:rsidR="00A5606D" w:rsidRPr="00A22003" w:rsidRDefault="00A5606D" w:rsidP="00A5606D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признаки романтизма, сюжет поэмы, отличительные жанровые признаки, идейно-художественные особенности.</w:t>
            </w:r>
            <w:r w:rsidR="000024A8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</w:t>
            </w:r>
            <w:proofErr w:type="spellStart"/>
            <w:proofErr w:type="gramStart"/>
            <w:r w:rsidRPr="00A22003">
              <w:t>комме</w:t>
            </w:r>
            <w:r w:rsidR="00B01EDD">
              <w:t>-</w:t>
            </w:r>
            <w:r w:rsidRPr="00A22003">
              <w:t>нтировать</w:t>
            </w:r>
            <w:proofErr w:type="spellEnd"/>
            <w:proofErr w:type="gramEnd"/>
            <w:r w:rsidRPr="00A22003">
              <w:t xml:space="preserve"> текст, находить признаки </w:t>
            </w:r>
            <w:proofErr w:type="spellStart"/>
            <w:r w:rsidRPr="00A22003">
              <w:t>романти</w:t>
            </w:r>
            <w:r w:rsidR="00B01EDD">
              <w:t>-</w:t>
            </w:r>
            <w:r w:rsidRPr="00A22003">
              <w:t>зма</w:t>
            </w:r>
            <w:proofErr w:type="spellEnd"/>
            <w:r w:rsidRPr="00A22003">
              <w:t xml:space="preserve"> и реализма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Характеристика героев, комментарий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61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«Собранье пестрых глав». Творческая история романа А.С.Пушкина «Евгений Онегин».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теоретико-литературные определения, жанровые особенности стихотворного романа, композицию </w:t>
            </w:r>
            <w:proofErr w:type="spellStart"/>
            <w:r w:rsidRPr="00A22003">
              <w:t>онегинской</w:t>
            </w:r>
            <w:proofErr w:type="spellEnd"/>
            <w:r w:rsidRPr="00A22003">
              <w:t xml:space="preserve"> строфы. </w:t>
            </w:r>
            <w:r w:rsidR="00294B12">
              <w:t xml:space="preserve"> </w:t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выделять смысловые части текста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E0193">
        <w:trPr>
          <w:gridAfter w:val="1"/>
          <w:wAfter w:w="601" w:type="dxa"/>
          <w:trHeight w:val="8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Онегин и столичное дворянское общество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294B12" w:rsidRDefault="00A5606D" w:rsidP="00A5606D">
            <w:pPr>
              <w:rPr>
                <w:bCs/>
              </w:rPr>
            </w:pPr>
            <w:r w:rsidRPr="00A22003">
              <w:rPr>
                <w:bCs/>
                <w:i/>
              </w:rPr>
              <w:t xml:space="preserve">Знать </w:t>
            </w:r>
            <w:r w:rsidRPr="00A22003">
              <w:rPr>
                <w:bCs/>
              </w:rPr>
              <w:t xml:space="preserve">содержание 1-5 гл. романа, </w:t>
            </w:r>
            <w:proofErr w:type="spellStart"/>
            <w:proofErr w:type="gramStart"/>
            <w:r w:rsidRPr="00A22003">
              <w:rPr>
                <w:bCs/>
              </w:rPr>
              <w:t>по</w:t>
            </w:r>
            <w:r>
              <w:rPr>
                <w:bCs/>
              </w:rPr>
              <w:t>н</w:t>
            </w:r>
            <w:r w:rsidRPr="00A22003">
              <w:rPr>
                <w:bCs/>
              </w:rPr>
              <w:t>и</w:t>
            </w:r>
            <w:r>
              <w:rPr>
                <w:bCs/>
              </w:rPr>
              <w:t>-</w:t>
            </w:r>
            <w:r w:rsidRPr="00A22003">
              <w:rPr>
                <w:bCs/>
              </w:rPr>
              <w:t>мать</w:t>
            </w:r>
            <w:proofErr w:type="spellEnd"/>
            <w:proofErr w:type="gramEnd"/>
            <w:r w:rsidRPr="00A22003">
              <w:rPr>
                <w:bCs/>
              </w:rPr>
              <w:t>, что такое тип «лишний человек».</w:t>
            </w:r>
            <w:r w:rsidR="00294B12">
              <w:rPr>
                <w:bCs/>
              </w:rPr>
              <w:t xml:space="preserve"> </w:t>
            </w:r>
            <w:r w:rsidRPr="00A22003">
              <w:rPr>
                <w:bCs/>
                <w:i/>
              </w:rPr>
              <w:t>Уметь</w:t>
            </w:r>
            <w:r w:rsidRPr="00A22003">
              <w:t xml:space="preserve"> </w:t>
            </w:r>
            <w:r>
              <w:t xml:space="preserve">давать характеристику герою,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Развернутый ответ на вопрос, как характеризует Пушкин столичное дворянство.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4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Онегин и поместное дворянское общество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 содержание глав, какое воплощение нашел тип </w:t>
            </w:r>
            <w:r w:rsidRPr="00A22003">
              <w:rPr>
                <w:i/>
              </w:rPr>
              <w:t>лишнего человека</w:t>
            </w:r>
            <w:r w:rsidRPr="00A22003">
              <w:t xml:space="preserve"> в литературе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Развернутый ответ на вопрос, какой предстает в романе жизнь поместного дворянства.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4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roofErr w:type="gramStart"/>
            <w:r w:rsidRPr="00A22003">
              <w:t>Типическое</w:t>
            </w:r>
            <w:proofErr w:type="gramEnd"/>
            <w:r w:rsidRPr="00A22003">
              <w:t xml:space="preserve"> и </w:t>
            </w:r>
            <w:proofErr w:type="spellStart"/>
            <w:r w:rsidRPr="00A22003">
              <w:t>индивидуа</w:t>
            </w:r>
            <w:r w:rsidR="003E0193">
              <w:t>-</w:t>
            </w:r>
            <w:r w:rsidRPr="00A22003">
              <w:t>льное</w:t>
            </w:r>
            <w:proofErr w:type="spellEnd"/>
            <w:r w:rsidRPr="00A22003">
              <w:t xml:space="preserve"> в образах Онегина и Ленского.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содержание глав романа, понимать типическое и индивидуальное в </w:t>
            </w:r>
            <w:proofErr w:type="spellStart"/>
            <w:r w:rsidRPr="00A22003">
              <w:t>героях</w:t>
            </w:r>
            <w:proofErr w:type="gramStart"/>
            <w:r w:rsidRPr="00A22003">
              <w:t>.</w:t>
            </w:r>
            <w:r w:rsidRPr="00A22003">
              <w:rPr>
                <w:i/>
              </w:rPr>
              <w:t>У</w:t>
            </w:r>
            <w:proofErr w:type="gramEnd"/>
            <w:r w:rsidRPr="00A22003">
              <w:rPr>
                <w:i/>
              </w:rPr>
              <w:t>меть</w:t>
            </w:r>
            <w:proofErr w:type="spellEnd"/>
            <w:r w:rsidRPr="00A22003">
              <w:t xml:space="preserve"> давать характеристику литературному герою.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проблемные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2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Татьяна и Ольга Ларины. Татьяна – нравственный идеал Пушкина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shd w:val="clear" w:color="auto" w:fill="FFFFFF"/>
              <w:spacing w:line="240" w:lineRule="exact"/>
            </w:pPr>
            <w:r w:rsidRPr="00A22003">
              <w:rPr>
                <w:i/>
              </w:rPr>
              <w:t>Знать</w:t>
            </w:r>
            <w:r w:rsidRPr="00A22003">
              <w:t xml:space="preserve"> авторское отношение к героиням, оценку Татьяны Белинским.</w:t>
            </w:r>
            <w:r w:rsidR="003E0193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давать характеристику героя произведения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Сравнительная характеристика: монологический ответ с цитированием.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18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«Бегут. Меняясь, наши лета, меняя все, меняя нас». Татьяна и Онегин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текст художественного произведения.</w:t>
            </w:r>
            <w:r w:rsidR="006603FE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логично в соответствии с планом изложить материал, соблюдая композицию сочинения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вопросы.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0266D1" w:rsidP="00A5606D">
            <w:r>
              <w:t xml:space="preserve">Образ автора в романе. </w:t>
            </w:r>
            <w:r w:rsidR="00A5606D" w:rsidRPr="00A22003">
              <w:t>«</w:t>
            </w:r>
            <w:proofErr w:type="spellStart"/>
            <w:proofErr w:type="gramStart"/>
            <w:r w:rsidR="00A5606D" w:rsidRPr="00A22003">
              <w:t>Ев</w:t>
            </w:r>
            <w:r w:rsidR="003E0193">
              <w:t>-</w:t>
            </w:r>
            <w:r w:rsidR="00A5606D" w:rsidRPr="00A22003">
              <w:t>гений</w:t>
            </w:r>
            <w:proofErr w:type="spellEnd"/>
            <w:proofErr w:type="gramEnd"/>
            <w:r w:rsidR="00A5606D" w:rsidRPr="00A22003">
              <w:t xml:space="preserve"> Онегин» как </w:t>
            </w:r>
            <w:proofErr w:type="spellStart"/>
            <w:r w:rsidR="00A5606D" w:rsidRPr="00A22003">
              <w:t>энцикло</w:t>
            </w:r>
            <w:r w:rsidR="003E0193">
              <w:t>-</w:t>
            </w:r>
            <w:r w:rsidR="00A5606D" w:rsidRPr="00A22003">
              <w:t>педия</w:t>
            </w:r>
            <w:proofErr w:type="spellEnd"/>
            <w:r w:rsidR="00A5606D" w:rsidRPr="00A22003">
              <w:t xml:space="preserve"> русской жизни».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Знать идею произведения, лирические отступления в романе, авторскую позицию.</w:t>
            </w:r>
            <w:r w:rsidR="003E0193">
              <w:t xml:space="preserve"> </w:t>
            </w:r>
            <w:r w:rsidRPr="00A22003">
              <w:t>Уметь различать образ автора и героя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Ответить на вопрос, почему без анализа лирических отступлений романа невозможно понять произведение.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53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«Моцарт и </w:t>
            </w:r>
            <w:proofErr w:type="spellStart"/>
            <w:r w:rsidRPr="00A22003">
              <w:t>Сольери</w:t>
            </w:r>
            <w:proofErr w:type="spellEnd"/>
            <w:r w:rsidRPr="00A22003">
              <w:t>» - проблема «гения и злодейства»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Знать содержание трагедии,  уметь </w:t>
            </w:r>
            <w:proofErr w:type="spellStart"/>
            <w:proofErr w:type="gramStart"/>
            <w:r w:rsidRPr="00A22003">
              <w:t>опреде</w:t>
            </w:r>
            <w:r>
              <w:t>-</w:t>
            </w:r>
            <w:r w:rsidRPr="00A22003">
              <w:t>лять</w:t>
            </w:r>
            <w:proofErr w:type="spellEnd"/>
            <w:proofErr w:type="gramEnd"/>
            <w:r w:rsidRPr="00A22003">
              <w:t xml:space="preserve"> основную проблему: талант, труд.  </w:t>
            </w:r>
            <w:proofErr w:type="spellStart"/>
            <w:r w:rsidRPr="00A22003">
              <w:t>Вдохновение</w:t>
            </w:r>
            <w:r w:rsidRPr="00A22003">
              <w:rPr>
                <w:i/>
              </w:rPr>
              <w:t>Уметь</w:t>
            </w:r>
            <w:proofErr w:type="spellEnd"/>
            <w:r w:rsidRPr="00A22003">
              <w:t xml:space="preserve"> писать рассуждать по </w:t>
            </w:r>
            <w:proofErr w:type="gramStart"/>
            <w:r w:rsidRPr="00A22003">
              <w:t>поднятым</w:t>
            </w:r>
            <w:proofErr w:type="gramEnd"/>
            <w:r w:rsidRPr="00A22003">
              <w:t xml:space="preserve"> в произведении проблема.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Ответы-рассуждения по поднятым проблемам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РР</w:t>
            </w:r>
            <w:r w:rsidRPr="00A22003">
              <w:t xml:space="preserve">  Подготовка к сочинению по роману.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Уметь</w:t>
            </w:r>
            <w:r w:rsidRPr="00A22003">
              <w:t xml:space="preserve"> составлять план сочинения в </w:t>
            </w:r>
            <w:proofErr w:type="spellStart"/>
            <w:proofErr w:type="gramStart"/>
            <w:r w:rsidRPr="00A22003">
              <w:t>соот</w:t>
            </w:r>
            <w:r>
              <w:t>-</w:t>
            </w:r>
            <w:r w:rsidRPr="00A22003">
              <w:t>ветствии</w:t>
            </w:r>
            <w:proofErr w:type="spellEnd"/>
            <w:proofErr w:type="gramEnd"/>
            <w:r w:rsidRPr="00A22003">
              <w:t xml:space="preserve"> с выбранной темой, отбирать литературный материал, логически его выстраивать</w:t>
            </w:r>
            <w: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Д/</w:t>
            </w:r>
            <w:proofErr w:type="spellStart"/>
            <w:proofErr w:type="gramStart"/>
            <w:r w:rsidRPr="00A22003">
              <w:t>р</w:t>
            </w:r>
            <w:proofErr w:type="spellEnd"/>
            <w:proofErr w:type="gramEnd"/>
            <w:r w:rsidRPr="00A22003">
              <w:t xml:space="preserve"> сочинение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428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B01EDD" w:rsidRDefault="00A5606D" w:rsidP="00B01EDD">
            <w:pPr>
              <w:jc w:val="center"/>
              <w:rPr>
                <w:b/>
              </w:rPr>
            </w:pPr>
            <w:r w:rsidRPr="00A22003">
              <w:rPr>
                <w:b/>
              </w:rPr>
              <w:t xml:space="preserve">М.Ю.Лермонтов </w:t>
            </w:r>
            <w:proofErr w:type="gramStart"/>
            <w:r w:rsidRPr="00A22003">
              <w:rPr>
                <w:b/>
              </w:rPr>
              <w:t xml:space="preserve">( </w:t>
            </w:r>
            <w:proofErr w:type="gramEnd"/>
            <w:r w:rsidRPr="00A22003">
              <w:rPr>
                <w:b/>
              </w:rPr>
              <w:t>9ч. 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  <w:p w:rsidR="00A5606D" w:rsidRPr="00A22003" w:rsidRDefault="00A5606D" w:rsidP="00A5606D"/>
        </w:tc>
      </w:tr>
      <w:tr w:rsidR="00A5606D" w:rsidRPr="00A22003" w:rsidTr="00DA56BC">
        <w:trPr>
          <w:gridAfter w:val="1"/>
          <w:wAfter w:w="601" w:type="dxa"/>
          <w:trHeight w:val="11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47</w:t>
            </w:r>
          </w:p>
          <w:p w:rsidR="00A5606D" w:rsidRPr="00A22003" w:rsidRDefault="00A5606D" w:rsidP="00A5606D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Лирика М.Ю.Лермонтова. Жизнь и творчество.</w:t>
            </w:r>
            <w:r w:rsidR="00BD0224">
              <w:t xml:space="preserve"> </w:t>
            </w:r>
            <w:r w:rsidRPr="00A22003">
              <w:t>Мотивы вольности и одиночества в лирике Лермонтова.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Cs/>
                <w:i/>
              </w:rPr>
              <w:t>Знать</w:t>
            </w:r>
            <w:r w:rsidRPr="00A22003">
              <w:t xml:space="preserve"> основные факты жизни и творческого пути поэта, основные тропы, </w:t>
            </w:r>
            <w:r w:rsidRPr="00A22003">
              <w:rPr>
                <w:i/>
              </w:rPr>
              <w:t>уметь</w:t>
            </w:r>
            <w:r w:rsidRPr="00A22003">
              <w:t xml:space="preserve"> находить их в тексте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Выразительное чтение стихотворений, ответы на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2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Образ поэта – пророка в творчестве М</w:t>
            </w:r>
            <w:proofErr w:type="gramStart"/>
            <w:r w:rsidRPr="00A22003">
              <w:t>,Ю</w:t>
            </w:r>
            <w:proofErr w:type="gramEnd"/>
            <w:r w:rsidRPr="00A22003">
              <w:t>. Лермонтова.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основные мотивы лирики поэта.</w:t>
            </w:r>
            <w:r w:rsidR="003E0193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анализировать стихотворения по вопросам.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Анализ стихотворений на тему поэта и поэзии. Ответ на вопрос: «Согласны ли вы, что </w:t>
            </w:r>
            <w:proofErr w:type="spellStart"/>
            <w:r w:rsidRPr="00A22003">
              <w:t>лермонтовский</w:t>
            </w:r>
            <w:proofErr w:type="spellEnd"/>
            <w:r w:rsidRPr="00A22003">
              <w:t xml:space="preserve"> пророк начинается там, где п</w:t>
            </w:r>
            <w:r w:rsidR="003E0193">
              <w:t>ушкинский пророк заканчивается?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73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Адресаты любовной лирики М.Ю.Лермонтова и послания к ним.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 xml:space="preserve">Знать </w:t>
            </w:r>
            <w:r w:rsidRPr="00A22003">
              <w:t>адресатов любовной лирики.</w:t>
            </w:r>
            <w:r w:rsidR="000024A8">
              <w:t xml:space="preserve"> </w:t>
            </w:r>
            <w:r w:rsidRPr="00A22003">
              <w:t>У</w:t>
            </w:r>
            <w:r w:rsidRPr="00A22003">
              <w:rPr>
                <w:bCs/>
                <w:i/>
              </w:rPr>
              <w:t>меть</w:t>
            </w:r>
            <w:r w:rsidRPr="00A22003">
              <w:rPr>
                <w:b/>
                <w:bCs/>
              </w:rPr>
              <w:t xml:space="preserve"> </w:t>
            </w:r>
            <w:r w:rsidRPr="00A22003">
              <w:t xml:space="preserve">анализировать текст </w:t>
            </w:r>
            <w:proofErr w:type="spellStart"/>
            <w:r w:rsidRPr="00A22003">
              <w:t>на</w:t>
            </w:r>
            <w:proofErr w:type="gramStart"/>
            <w:r w:rsidRPr="00A22003">
              <w:t>.л</w:t>
            </w:r>
            <w:proofErr w:type="gramEnd"/>
            <w:r w:rsidRPr="00A22003">
              <w:t>ексическом</w:t>
            </w:r>
            <w:proofErr w:type="spellEnd"/>
            <w:r w:rsidRPr="00A22003">
              <w:t xml:space="preserve"> уровне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Выразительное чтение  стихотворений. Анализ любовной лирики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4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Эпоха безвременья в лирике поэта.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основные признаки эпохи. </w:t>
            </w:r>
            <w:r w:rsidR="003E0193">
              <w:t xml:space="preserve"> </w:t>
            </w:r>
            <w:r w:rsidRPr="00A22003">
              <w:t>У</w:t>
            </w:r>
            <w:r w:rsidRPr="00A22003">
              <w:rPr>
                <w:bCs/>
                <w:i/>
              </w:rPr>
              <w:t>меть</w:t>
            </w:r>
            <w:r w:rsidRPr="00A22003">
              <w:t xml:space="preserve"> выделять смысловые части текста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Выразительное чтение  стихотворного текста. Анализ стихотворений. Ответ на вопрос, можно ли назвать лирику поэта поэтическим дневником.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50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>
              <w:t xml:space="preserve">Роман «Герой нашего </w:t>
            </w:r>
            <w:proofErr w:type="spellStart"/>
            <w:r w:rsidRPr="00A22003">
              <w:t>време</w:t>
            </w:r>
            <w:r>
              <w:t>-</w:t>
            </w:r>
            <w:r w:rsidRPr="00A22003">
              <w:t>ни</w:t>
            </w:r>
            <w:proofErr w:type="spellEnd"/>
            <w:r w:rsidRPr="00A22003">
              <w:t>»</w:t>
            </w:r>
            <w:proofErr w:type="gramStart"/>
            <w:r w:rsidRPr="00A22003">
              <w:t>.О</w:t>
            </w:r>
            <w:proofErr w:type="gramEnd"/>
            <w:r w:rsidRPr="00A22003">
              <w:t>бзор содержания. Сложность композиции. Первый психологический роман.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3E0193">
            <w:r w:rsidRPr="00A22003">
              <w:rPr>
                <w:i/>
              </w:rPr>
              <w:t>Знать</w:t>
            </w:r>
            <w:r w:rsidRPr="00A22003">
              <w:t xml:space="preserve"> понятия </w:t>
            </w:r>
            <w:r w:rsidRPr="00A22003">
              <w:rPr>
                <w:i/>
              </w:rPr>
              <w:t>роман, психологический роман</w:t>
            </w:r>
            <w:r w:rsidRPr="00A22003">
              <w:t xml:space="preserve">, содержание романа. </w:t>
            </w:r>
            <w:r w:rsidR="006603FE">
              <w:t xml:space="preserve"> </w:t>
            </w:r>
            <w:r w:rsidRPr="00A22003">
              <w:t>У</w:t>
            </w:r>
            <w:r w:rsidRPr="00A22003">
              <w:rPr>
                <w:bCs/>
                <w:i/>
              </w:rPr>
              <w:t>меть</w:t>
            </w:r>
            <w:r w:rsidRPr="00A22003">
              <w:rPr>
                <w:b/>
                <w:bCs/>
              </w:rPr>
              <w:t xml:space="preserve"> </w:t>
            </w:r>
            <w:r w:rsidRPr="00A22003">
              <w:t>характеризовать особенности сюжета и композиции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Викторина по тексту романа. Ответ на вопрос (на основе первичного восприятии): какова основная проблема романа?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28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Печорин как представитель «портрета поколения».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BD0224" w:rsidRDefault="00A5606D" w:rsidP="00A5606D">
            <w:pPr>
              <w:rPr>
                <w:bCs/>
                <w:i/>
              </w:rPr>
            </w:pPr>
            <w:r w:rsidRPr="00A22003">
              <w:rPr>
                <w:bCs/>
                <w:i/>
              </w:rPr>
              <w:t xml:space="preserve">Знать </w:t>
            </w:r>
            <w:r w:rsidRPr="00A22003">
              <w:rPr>
                <w:bCs/>
              </w:rPr>
              <w:t>текст повести «Бэла».</w:t>
            </w:r>
            <w:r w:rsidR="00BD0224">
              <w:rPr>
                <w:bCs/>
                <w:i/>
              </w:rPr>
              <w:t xml:space="preserve"> </w:t>
            </w:r>
            <w:r w:rsidRPr="00A22003">
              <w:rPr>
                <w:bCs/>
                <w:i/>
              </w:rPr>
              <w:t>Уметь</w:t>
            </w:r>
            <w:r w:rsidRPr="00A22003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A22003">
              <w:t>сопос</w:t>
            </w:r>
            <w:r w:rsidR="00BD0224">
              <w:t>-</w:t>
            </w:r>
            <w:r w:rsidRPr="00A22003">
              <w:t>тавлять</w:t>
            </w:r>
            <w:proofErr w:type="spellEnd"/>
            <w:proofErr w:type="gramEnd"/>
            <w:r w:rsidRPr="00A22003">
              <w:t xml:space="preserve"> эпизоды романа и характеризовать персонажей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 на вопрос: как в портрете Печорина угадывается противоречивость его характера. Устное словесное рисование.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34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«Журнал Печорина» как средство самораскрытия его характера.</w:t>
            </w:r>
            <w:r>
              <w:t xml:space="preserve"> </w:t>
            </w:r>
            <w:r w:rsidRPr="00A22003">
              <w:t>Печорин в системе образов романа.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содержание</w:t>
            </w:r>
            <w:proofErr w:type="gramStart"/>
            <w:r w:rsidRPr="00A22003">
              <w:t>«Ж</w:t>
            </w:r>
            <w:proofErr w:type="gramEnd"/>
            <w:r w:rsidRPr="00A22003">
              <w:t>урнала Печорина».</w:t>
            </w:r>
            <w:r w:rsidR="000024A8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представлять психологический портрет героя в системе образов.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проблемные вопросы, монологические высказывания.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E0193">
        <w:trPr>
          <w:gridAfter w:val="1"/>
          <w:wAfter w:w="601" w:type="dxa"/>
          <w:trHeight w:val="127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Романтизм и реализм романа. Роман в оценке В.Г.Белинского.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0024A8" w:rsidRDefault="00A5606D" w:rsidP="00A5606D">
            <w:pPr>
              <w:rPr>
                <w:i/>
              </w:rPr>
            </w:pPr>
            <w:r w:rsidRPr="00A22003">
              <w:rPr>
                <w:i/>
              </w:rPr>
              <w:t>Знать</w:t>
            </w:r>
            <w:r w:rsidRPr="00A22003">
              <w:t xml:space="preserve"> понятия </w:t>
            </w:r>
            <w:r w:rsidRPr="00A22003">
              <w:rPr>
                <w:i/>
              </w:rPr>
              <w:t>реализм</w:t>
            </w:r>
            <w:r w:rsidRPr="00A22003">
              <w:t xml:space="preserve"> и </w:t>
            </w:r>
            <w:r w:rsidRPr="00A22003">
              <w:rPr>
                <w:i/>
              </w:rPr>
              <w:t>романтизм</w:t>
            </w:r>
            <w:r w:rsidRPr="00A22003">
              <w:t xml:space="preserve">, оценку романа «Герой нашего времени» </w:t>
            </w:r>
            <w:proofErr w:type="spellStart"/>
            <w:r w:rsidRPr="00A22003">
              <w:t>В.Г.</w:t>
            </w:r>
            <w:proofErr w:type="gramStart"/>
            <w:r w:rsidRPr="00A22003">
              <w:t>Белин</w:t>
            </w:r>
            <w:r w:rsidR="00DA56BC">
              <w:t>-</w:t>
            </w:r>
            <w:r w:rsidRPr="00A22003">
              <w:t>ским</w:t>
            </w:r>
            <w:proofErr w:type="spellEnd"/>
            <w:proofErr w:type="gramEnd"/>
            <w:r w:rsidR="000024A8">
              <w:rPr>
                <w:i/>
              </w:rPr>
              <w:t xml:space="preserve"> </w:t>
            </w:r>
            <w:r w:rsidRPr="00A22003">
              <w:rPr>
                <w:i/>
              </w:rPr>
              <w:t xml:space="preserve">Уметь </w:t>
            </w:r>
            <w:r w:rsidRPr="00A22003">
              <w:t>выявлять элементы реализма и романтизма в романе, сопоставлять их.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Развернутый ответ на вопрос: «Как проявляется </w:t>
            </w:r>
            <w:r w:rsidR="00BD0224">
              <w:t xml:space="preserve"> </w:t>
            </w:r>
            <w:proofErr w:type="gramStart"/>
            <w:r w:rsidRPr="00A22003">
              <w:t>романтическое</w:t>
            </w:r>
            <w:proofErr w:type="gramEnd"/>
            <w:r w:rsidRPr="00A22003">
              <w:t xml:space="preserve"> и реалистическое в романе М.Ю.Лермонтова «Герой нашего времени». Дома: краткий конспект статьи В.Г.Белинского.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112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294B12" w:rsidRDefault="00A5606D" w:rsidP="00A5606D">
            <w:pPr>
              <w:rPr>
                <w:b/>
              </w:rPr>
            </w:pPr>
            <w:r w:rsidRPr="00A22003">
              <w:rPr>
                <w:b/>
              </w:rPr>
              <w:t xml:space="preserve">Контрольная работа </w:t>
            </w:r>
            <w:r w:rsidRPr="00A22003">
              <w:t xml:space="preserve">по </w:t>
            </w:r>
            <w:proofErr w:type="spellStart"/>
            <w:r w:rsidRPr="00A22003">
              <w:t>ли</w:t>
            </w:r>
            <w:r w:rsidR="003E0193">
              <w:t>-</w:t>
            </w:r>
            <w:r w:rsidRPr="00A22003">
              <w:t>рике</w:t>
            </w:r>
            <w:proofErr w:type="spellEnd"/>
            <w:r w:rsidRPr="00A22003">
              <w:t xml:space="preserve"> М.</w:t>
            </w:r>
            <w:proofErr w:type="gramStart"/>
            <w:r w:rsidRPr="00A22003">
              <w:t>Ю</w:t>
            </w:r>
            <w:proofErr w:type="gramEnd"/>
            <w:r w:rsidRPr="00A22003">
              <w:t xml:space="preserve"> Лермонтова, роману «Герой нашего времени»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тестовые задания: уровни</w:t>
            </w:r>
            <w:proofErr w:type="gramStart"/>
            <w:r w:rsidRPr="00A22003">
              <w:t xml:space="preserve"> А</w:t>
            </w:r>
            <w:proofErr w:type="gramEnd"/>
            <w:r w:rsidRPr="00A22003">
              <w:t>, В, С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  <w:rPr>
                <w:b/>
              </w:rPr>
            </w:pPr>
          </w:p>
        </w:tc>
      </w:tr>
      <w:tr w:rsidR="00A5606D" w:rsidRPr="00A22003" w:rsidTr="003F2910">
        <w:trPr>
          <w:gridAfter w:val="1"/>
          <w:wAfter w:w="601" w:type="dxa"/>
          <w:trHeight w:val="441"/>
        </w:trPr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46426E" w:rsidRDefault="00A5606D" w:rsidP="0046426E">
            <w:pPr>
              <w:jc w:val="center"/>
              <w:rPr>
                <w:b/>
              </w:rPr>
            </w:pPr>
            <w:r w:rsidRPr="00A22003">
              <w:rPr>
                <w:b/>
              </w:rPr>
              <w:t xml:space="preserve">Н.В.Гоголь </w:t>
            </w:r>
            <w:proofErr w:type="gramStart"/>
            <w:r w:rsidRPr="00A22003">
              <w:rPr>
                <w:b/>
              </w:rPr>
              <w:t xml:space="preserve">( </w:t>
            </w:r>
            <w:proofErr w:type="gramEnd"/>
            <w:r w:rsidRPr="00A22003">
              <w:rPr>
                <w:b/>
              </w:rPr>
              <w:t>3+1р.р. )</w:t>
            </w:r>
          </w:p>
        </w:tc>
      </w:tr>
      <w:tr w:rsidR="00A5606D" w:rsidRPr="00A22003" w:rsidTr="00DA56BC">
        <w:trPr>
          <w:gridAfter w:val="1"/>
          <w:wAfter w:w="601" w:type="dxa"/>
          <w:trHeight w:val="43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56</w:t>
            </w:r>
          </w:p>
          <w:p w:rsidR="00A5606D" w:rsidRPr="00A22003" w:rsidRDefault="00A5606D" w:rsidP="00A5606D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Н.В.Гоголь</w:t>
            </w:r>
            <w:r w:rsidRPr="00A22003">
              <w:t>. Страницы жизни и творчества. Проблематика и поэтика первых сборников «Вечера …», «Миргород».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 страницы жизни и творчества, проблематика и поэтика первых сборников «Вечера …», «Миргород». Гоголя</w:t>
            </w:r>
            <w:proofErr w:type="gramStart"/>
            <w:r w:rsidR="00BD0224">
              <w:t xml:space="preserve"> </w:t>
            </w:r>
            <w:r w:rsidRPr="00A22003">
              <w:t>У</w:t>
            </w:r>
            <w:proofErr w:type="gramEnd"/>
            <w:r w:rsidRPr="00A22003">
              <w:t>меть выделять главное.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Сообщение о жизни и творчестве писателя на основе прочитанной статьи, презентация. </w:t>
            </w:r>
            <w:proofErr w:type="spellStart"/>
            <w:r w:rsidRPr="00A22003">
              <w:t>Мини-исследо</w:t>
            </w:r>
            <w:r>
              <w:t>-</w:t>
            </w:r>
            <w:r w:rsidRPr="00A22003">
              <w:t>вание</w:t>
            </w:r>
            <w:proofErr w:type="spellEnd"/>
            <w:r w:rsidRPr="00A22003">
              <w:t xml:space="preserve"> «памятники Н.В.Гоголю»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E0193">
        <w:trPr>
          <w:gridAfter w:val="1"/>
          <w:wAfter w:w="601" w:type="dxa"/>
          <w:trHeight w:val="137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57</w:t>
            </w:r>
          </w:p>
          <w:p w:rsidR="00A5606D" w:rsidRPr="00A22003" w:rsidRDefault="00A5606D" w:rsidP="00A5606D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Поэма «Мёртвые ду</w:t>
            </w:r>
            <w:r w:rsidR="003E0193">
              <w:t xml:space="preserve">ши». </w:t>
            </w:r>
            <w:r w:rsidRPr="00A22003">
              <w:t xml:space="preserve">Особенности жанра и </w:t>
            </w:r>
            <w:proofErr w:type="spellStart"/>
            <w:proofErr w:type="gramStart"/>
            <w:r w:rsidRPr="00A22003">
              <w:t>компо</w:t>
            </w:r>
            <w:r w:rsidR="00B01EDD">
              <w:t>-</w:t>
            </w:r>
            <w:r w:rsidRPr="00A22003">
              <w:t>зиции</w:t>
            </w:r>
            <w:proofErr w:type="spellEnd"/>
            <w:proofErr w:type="gramEnd"/>
            <w:r w:rsidRPr="00A22003">
              <w:t>. Обзор содержания. Смысл названия.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B01EDD" w:rsidRDefault="00A5606D" w:rsidP="00A5606D">
            <w:pPr>
              <w:rPr>
                <w:spacing w:val="-2"/>
              </w:rPr>
            </w:pPr>
            <w:r w:rsidRPr="00A22003">
              <w:rPr>
                <w:bCs/>
                <w:i/>
                <w:iCs/>
              </w:rPr>
              <w:t>Знать</w:t>
            </w:r>
            <w:r w:rsidRPr="00A22003">
              <w:rPr>
                <w:b/>
                <w:bCs/>
                <w:i/>
                <w:iCs/>
              </w:rPr>
              <w:t xml:space="preserve"> </w:t>
            </w:r>
            <w:r w:rsidRPr="00A22003">
              <w:t xml:space="preserve">историю </w:t>
            </w:r>
            <w:r w:rsidRPr="00A22003">
              <w:rPr>
                <w:spacing w:val="-1"/>
              </w:rPr>
              <w:t xml:space="preserve">создания поэмы, </w:t>
            </w:r>
            <w:proofErr w:type="spellStart"/>
            <w:r w:rsidRPr="00A22003">
              <w:rPr>
                <w:spacing w:val="-1"/>
              </w:rPr>
              <w:t>компози</w:t>
            </w:r>
            <w:r>
              <w:rPr>
                <w:spacing w:val="-1"/>
              </w:rPr>
              <w:t>-</w:t>
            </w:r>
            <w:r w:rsidRPr="00A22003">
              <w:rPr>
                <w:spacing w:val="-1"/>
              </w:rPr>
              <w:t>ционные</w:t>
            </w:r>
            <w:proofErr w:type="spellEnd"/>
            <w:r w:rsidRPr="00A22003">
              <w:rPr>
                <w:spacing w:val="-1"/>
              </w:rPr>
              <w:t xml:space="preserve"> </w:t>
            </w:r>
            <w:r w:rsidRPr="00A22003">
              <w:rPr>
                <w:spacing w:val="-2"/>
              </w:rPr>
              <w:t xml:space="preserve">особенности, </w:t>
            </w:r>
            <w:proofErr w:type="gramStart"/>
            <w:r w:rsidRPr="00A22003">
              <w:rPr>
                <w:spacing w:val="-2"/>
              </w:rPr>
              <w:t>жан</w:t>
            </w:r>
            <w:r w:rsidRPr="00A22003">
              <w:rPr>
                <w:spacing w:val="-2"/>
              </w:rPr>
              <w:softHyphen/>
              <w:t>ровое</w:t>
            </w:r>
            <w:proofErr w:type="gramEnd"/>
            <w:r w:rsidRPr="00A22003">
              <w:rPr>
                <w:spacing w:val="-2"/>
              </w:rPr>
              <w:t xml:space="preserve"> </w:t>
            </w:r>
            <w:proofErr w:type="spellStart"/>
            <w:r w:rsidRPr="00A22003">
              <w:rPr>
                <w:spacing w:val="-2"/>
              </w:rPr>
              <w:t>своеобра</w:t>
            </w:r>
            <w:r>
              <w:rPr>
                <w:spacing w:val="-2"/>
              </w:rPr>
              <w:t>-</w:t>
            </w:r>
            <w:r w:rsidRPr="00A22003">
              <w:rPr>
                <w:spacing w:val="-2"/>
              </w:rPr>
              <w:t>зие</w:t>
            </w:r>
            <w:proofErr w:type="spellEnd"/>
            <w:r w:rsidRPr="00A22003">
              <w:rPr>
                <w:spacing w:val="-2"/>
              </w:rPr>
              <w:t>.</w:t>
            </w:r>
            <w:r w:rsidR="000024A8">
              <w:rPr>
                <w:spacing w:val="-2"/>
              </w:rPr>
              <w:t xml:space="preserve"> </w:t>
            </w:r>
            <w:r w:rsidRPr="00A22003">
              <w:rPr>
                <w:i/>
                <w:iCs/>
              </w:rPr>
              <w:t xml:space="preserve">Уметь </w:t>
            </w:r>
            <w:r w:rsidRPr="00A22003">
              <w:t>восприни</w:t>
            </w:r>
            <w:r w:rsidRPr="00A22003">
              <w:softHyphen/>
            </w:r>
            <w:r w:rsidRPr="00A22003">
              <w:rPr>
                <w:spacing w:val="-1"/>
              </w:rPr>
              <w:t>мать художествен</w:t>
            </w:r>
            <w:r w:rsidRPr="00A22003">
              <w:rPr>
                <w:spacing w:val="-1"/>
              </w:rPr>
              <w:softHyphen/>
            </w:r>
            <w:r w:rsidRPr="00A22003">
              <w:rPr>
                <w:spacing w:val="-2"/>
              </w:rPr>
              <w:t xml:space="preserve">ное произведение в </w:t>
            </w:r>
            <w:r w:rsidRPr="00A22003">
              <w:rPr>
                <w:spacing w:val="-1"/>
              </w:rPr>
              <w:t xml:space="preserve">контексте эпох.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Объяснение смысла названия на основе прочитанного текста, жанра произведения.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105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Чичиков как новый герой эпохи и как антигерой. Эволюция его образа. «Мёртвые» и «живые» души. Образ автора.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</w:t>
            </w:r>
            <w:r w:rsidRPr="00A22003">
              <w:rPr>
                <w:spacing w:val="-3"/>
              </w:rPr>
              <w:t>содержание поэмы,</w:t>
            </w:r>
            <w:r w:rsidRPr="00A22003">
              <w:t xml:space="preserve"> представителей помещичьей  Руси Манилов, Коробочка, </w:t>
            </w:r>
            <w:proofErr w:type="spellStart"/>
            <w:proofErr w:type="gramStart"/>
            <w:r w:rsidRPr="00A22003">
              <w:t>Соба</w:t>
            </w:r>
            <w:r w:rsidR="00DA56BC">
              <w:t>-</w:t>
            </w:r>
            <w:r w:rsidRPr="00A22003">
              <w:t>кевич</w:t>
            </w:r>
            <w:proofErr w:type="spellEnd"/>
            <w:proofErr w:type="gramEnd"/>
            <w:r w:rsidRPr="00A22003">
              <w:t xml:space="preserve"> и Чичиков. </w:t>
            </w:r>
            <w:r w:rsidR="000024A8">
              <w:t xml:space="preserve"> </w:t>
            </w:r>
            <w:r w:rsidRPr="00A22003">
              <w:rPr>
                <w:bCs/>
                <w:i/>
                <w:iCs/>
              </w:rPr>
              <w:t>Уметь</w:t>
            </w:r>
            <w:r w:rsidRPr="00A22003">
              <w:rPr>
                <w:b/>
                <w:bCs/>
                <w:i/>
                <w:iCs/>
              </w:rPr>
              <w:t xml:space="preserve"> </w:t>
            </w:r>
            <w:r w:rsidRPr="00A22003">
              <w:rPr>
                <w:bCs/>
                <w:iCs/>
              </w:rPr>
              <w:t xml:space="preserve">анализировать </w:t>
            </w:r>
            <w:proofErr w:type="spellStart"/>
            <w:proofErr w:type="gramStart"/>
            <w:r w:rsidRPr="00A22003">
              <w:rPr>
                <w:bCs/>
                <w:iCs/>
              </w:rPr>
              <w:t>эпи</w:t>
            </w:r>
            <w:r w:rsidR="00DA56BC">
              <w:rPr>
                <w:bCs/>
                <w:iCs/>
              </w:rPr>
              <w:t>-</w:t>
            </w:r>
            <w:r w:rsidRPr="00A22003">
              <w:rPr>
                <w:bCs/>
                <w:iCs/>
              </w:rPr>
              <w:t>зод</w:t>
            </w:r>
            <w:proofErr w:type="spellEnd"/>
            <w:proofErr w:type="gramEnd"/>
            <w:r w:rsidRPr="00A22003">
              <w:t>, характери</w:t>
            </w:r>
            <w:r w:rsidRPr="00A22003">
              <w:softHyphen/>
              <w:t xml:space="preserve">зовать образ города, </w:t>
            </w:r>
            <w:proofErr w:type="spellStart"/>
            <w:r w:rsidRPr="00A22003">
              <w:t>персона</w:t>
            </w:r>
            <w:r w:rsidR="00DA56BC">
              <w:t>-</w:t>
            </w:r>
            <w:r w:rsidRPr="00A22003">
              <w:t>жей</w:t>
            </w:r>
            <w:proofErr w:type="spellEnd"/>
            <w:r w:rsidRPr="00A22003">
              <w:t xml:space="preserve"> п</w:t>
            </w:r>
            <w:r w:rsidR="0046426E">
              <w:t>оэмы.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Характеристика города и героев литературного произведения.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195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 xml:space="preserve">РР </w:t>
            </w:r>
            <w:r w:rsidRPr="00A22003">
              <w:t xml:space="preserve">Поэма в оценке Белинского. </w:t>
            </w:r>
            <w:r w:rsidRPr="00A22003">
              <w:rPr>
                <w:b/>
              </w:rPr>
              <w:t>Подготовка к сочинению.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294B12" w:rsidRDefault="00A5606D" w:rsidP="00A5606D">
            <w:pPr>
              <w:rPr>
                <w:bCs/>
                <w:iCs/>
              </w:rPr>
            </w:pPr>
            <w:r w:rsidRPr="00A22003">
              <w:rPr>
                <w:bCs/>
                <w:i/>
                <w:iCs/>
              </w:rPr>
              <w:t>Знать</w:t>
            </w:r>
            <w:r w:rsidRPr="00A22003">
              <w:rPr>
                <w:bCs/>
                <w:iCs/>
              </w:rPr>
              <w:t xml:space="preserve"> текст произведения, лирические отступления в нем, </w:t>
            </w:r>
            <w:proofErr w:type="spellStart"/>
            <w:r w:rsidRPr="00A22003">
              <w:rPr>
                <w:bCs/>
                <w:iCs/>
              </w:rPr>
              <w:t>понятиие</w:t>
            </w:r>
            <w:proofErr w:type="spellEnd"/>
            <w:r w:rsidRPr="00A22003">
              <w:rPr>
                <w:bCs/>
                <w:iCs/>
              </w:rPr>
              <w:t xml:space="preserve">  </w:t>
            </w:r>
            <w:r w:rsidRPr="00A22003">
              <w:rPr>
                <w:bCs/>
                <w:i/>
                <w:iCs/>
              </w:rPr>
              <w:t xml:space="preserve"> </w:t>
            </w:r>
            <w:proofErr w:type="spellStart"/>
            <w:r w:rsidRPr="00A22003">
              <w:rPr>
                <w:bCs/>
                <w:i/>
                <w:iCs/>
              </w:rPr>
              <w:t>чичиковщина</w:t>
            </w:r>
            <w:proofErr w:type="spellEnd"/>
            <w:proofErr w:type="gramStart"/>
            <w:r w:rsidR="0046426E">
              <w:rPr>
                <w:bCs/>
                <w:iCs/>
              </w:rPr>
              <w:t xml:space="preserve"> </w:t>
            </w:r>
            <w:r w:rsidRPr="00A22003">
              <w:rPr>
                <w:bCs/>
                <w:i/>
                <w:iCs/>
              </w:rPr>
              <w:t>П</w:t>
            </w:r>
            <w:proofErr w:type="gramEnd"/>
            <w:r w:rsidRPr="00A22003">
              <w:rPr>
                <w:bCs/>
                <w:i/>
                <w:iCs/>
              </w:rPr>
              <w:t>онимать</w:t>
            </w:r>
            <w:r w:rsidRPr="00A22003">
              <w:rPr>
                <w:b/>
                <w:bCs/>
                <w:i/>
                <w:iCs/>
              </w:rPr>
              <w:t xml:space="preserve"> </w:t>
            </w:r>
            <w:r w:rsidRPr="00A22003">
              <w:t>роль главного героя в системе образов</w:t>
            </w:r>
            <w:r w:rsidRPr="00A22003">
              <w:rPr>
                <w:i/>
              </w:rPr>
              <w:t>. Уметь</w:t>
            </w:r>
            <w:r w:rsidRPr="00A22003">
              <w:t xml:space="preserve"> характеризовать Чичикова и друг</w:t>
            </w:r>
            <w:r w:rsidR="0046426E">
              <w:t>их героев в системе образов.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сочинение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</w:trPr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46426E" w:rsidRDefault="00A5606D" w:rsidP="0046426E">
            <w:pPr>
              <w:jc w:val="center"/>
              <w:rPr>
                <w:b/>
              </w:rPr>
            </w:pPr>
            <w:r w:rsidRPr="00A22003">
              <w:rPr>
                <w:b/>
              </w:rPr>
              <w:lastRenderedPageBreak/>
              <w:t>Русская литература второй половины Х</w:t>
            </w:r>
            <w:r w:rsidRPr="00A22003">
              <w:rPr>
                <w:b/>
                <w:lang w:val="en-US"/>
              </w:rPr>
              <w:t>I</w:t>
            </w:r>
            <w:r w:rsidRPr="00A22003">
              <w:rPr>
                <w:b/>
              </w:rPr>
              <w:t xml:space="preserve">Х века </w:t>
            </w:r>
            <w:proofErr w:type="gramStart"/>
            <w:r w:rsidRPr="00A22003">
              <w:rPr>
                <w:b/>
              </w:rPr>
              <w:t xml:space="preserve">( </w:t>
            </w:r>
            <w:proofErr w:type="gramEnd"/>
            <w:r w:rsidRPr="00A22003">
              <w:rPr>
                <w:b/>
              </w:rPr>
              <w:t>6+1р.р. )</w:t>
            </w: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BD0224" w:rsidRDefault="00A5606D" w:rsidP="00A5606D">
            <w:r w:rsidRPr="00A22003">
              <w:rPr>
                <w:b/>
              </w:rPr>
              <w:t>А.Н.Островский</w:t>
            </w:r>
            <w:r w:rsidRPr="00A22003">
              <w:t xml:space="preserve">. Слово о </w:t>
            </w:r>
            <w:proofErr w:type="spellStart"/>
            <w:proofErr w:type="gramStart"/>
            <w:r w:rsidRPr="00A22003">
              <w:t>пи</w:t>
            </w:r>
            <w:r>
              <w:t>-</w:t>
            </w:r>
            <w:r w:rsidR="00DA56BC">
              <w:t>сателе</w:t>
            </w:r>
            <w:proofErr w:type="spellEnd"/>
            <w:proofErr w:type="gramEnd"/>
            <w:r w:rsidR="00DA56BC">
              <w:t xml:space="preserve">. «Бедность не порок. </w:t>
            </w:r>
            <w:r w:rsidRPr="00A22003">
              <w:rPr>
                <w:b/>
              </w:rPr>
              <w:t>Комедия как жанр драматургии.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творческую биографию писателя, </w:t>
            </w:r>
            <w:proofErr w:type="spellStart"/>
            <w:proofErr w:type="gramStart"/>
            <w:r w:rsidRPr="00A22003">
              <w:t>со</w:t>
            </w:r>
            <w:r w:rsidR="00BD0224">
              <w:t>-</w:t>
            </w:r>
            <w:r w:rsidRPr="00A22003">
              <w:t>держание</w:t>
            </w:r>
            <w:proofErr w:type="spellEnd"/>
            <w:proofErr w:type="gramEnd"/>
            <w:r w:rsidRPr="00A22003">
              <w:t xml:space="preserve"> произведения. </w:t>
            </w:r>
            <w:r w:rsidR="00BD0224">
              <w:t xml:space="preserve"> </w:t>
            </w:r>
            <w:r w:rsidRPr="00A22003">
              <w:t xml:space="preserve">Понимать </w:t>
            </w:r>
            <w:proofErr w:type="spellStart"/>
            <w:proofErr w:type="gramStart"/>
            <w:r w:rsidRPr="00A22003">
              <w:t>патри</w:t>
            </w:r>
            <w:r w:rsidR="00BD0224">
              <w:t>-</w:t>
            </w:r>
            <w:r w:rsidRPr="00A22003">
              <w:t>архальн</w:t>
            </w:r>
            <w:r w:rsidR="00B01EDD">
              <w:t>ый</w:t>
            </w:r>
            <w:proofErr w:type="spellEnd"/>
            <w:proofErr w:type="gramEnd"/>
            <w:r w:rsidR="00B01EDD">
              <w:t xml:space="preserve"> мир в пьесе, любовь и её </w:t>
            </w:r>
            <w:proofErr w:type="spellStart"/>
            <w:r w:rsidR="00B01EDD">
              <w:t>вли</w:t>
            </w:r>
            <w:r w:rsidRPr="00A22003">
              <w:t>ние</w:t>
            </w:r>
            <w:proofErr w:type="spellEnd"/>
            <w:r w:rsidRPr="00A22003">
              <w:t xml:space="preserve"> на героев, уметь характеризовать героев.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Рассказ о писателе на основе </w:t>
            </w:r>
            <w:proofErr w:type="gramStart"/>
            <w:r w:rsidRPr="00A22003">
              <w:t>прочитанного</w:t>
            </w:r>
            <w:proofErr w:type="gramEnd"/>
            <w:r w:rsidRPr="00A22003">
              <w:t>. Характеристика героев.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E0193">
        <w:trPr>
          <w:gridAfter w:val="1"/>
          <w:wAfter w:w="601" w:type="dxa"/>
          <w:trHeight w:val="128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Л.Н.Толстой.</w:t>
            </w:r>
            <w:r w:rsidRPr="00A22003">
              <w:t xml:space="preserve"> Слово о писателе. «Юность». Обзор содер</w:t>
            </w:r>
            <w:r>
              <w:t>жания трилогии.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особенности автобиографического произведения, сод</w:t>
            </w:r>
            <w:r>
              <w:t>ержание произведения.</w:t>
            </w:r>
            <w:r w:rsidR="00BD0224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характеризовать внутренний мир героя через внешние проявления.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Рассказ о писателе, определение черт личности героя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E0193">
        <w:trPr>
          <w:gridAfter w:val="1"/>
          <w:wAfter w:w="601" w:type="dxa"/>
          <w:trHeight w:val="125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А.П.Чехов</w:t>
            </w:r>
            <w:r w:rsidRPr="00A22003">
              <w:t>. Слово о писателе. В мастерской художника. «Тоска», «Смерть чиновника».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 xml:space="preserve">Знать </w:t>
            </w:r>
            <w:r w:rsidRPr="00A22003">
              <w:t>творческую биографию писателя, содержание рассказа, индивидуальную особенность рассказов писателя, эволюцию образа «маленького человека</w:t>
            </w:r>
            <w:proofErr w:type="gramStart"/>
            <w:r w:rsidRPr="00A22003">
              <w:t>»..</w:t>
            </w:r>
            <w:proofErr w:type="gram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 Анализ рассказов: монологические ответы.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28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63-64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Ф.М.Достоевский</w:t>
            </w:r>
            <w:r w:rsidRPr="00A22003">
              <w:t>. Слово о писателе. «Белые ночи».</w:t>
            </w:r>
            <w:r w:rsidR="00C535FD">
              <w:t xml:space="preserve"> </w:t>
            </w:r>
            <w:r w:rsidRPr="00A22003">
              <w:t>Тип петербургского мечтателя, черты его внутреннего мира.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содержание, уметь характеризовать изобразительно-выразительные средства</w:t>
            </w:r>
            <w:proofErr w:type="gramStart"/>
            <w:r w:rsidRPr="00A22003">
              <w:t xml:space="preserve"> </w:t>
            </w:r>
            <w:r w:rsidRPr="00A22003">
              <w:rPr>
                <w:i/>
              </w:rPr>
              <w:t>У</w:t>
            </w:r>
            <w:proofErr w:type="gramEnd"/>
            <w:r w:rsidRPr="00A22003">
              <w:rPr>
                <w:i/>
              </w:rPr>
              <w:t xml:space="preserve">меть </w:t>
            </w:r>
            <w:r w:rsidRPr="00A22003">
              <w:t xml:space="preserve">определять элементы </w:t>
            </w:r>
            <w:proofErr w:type="spellStart"/>
            <w:r w:rsidRPr="00A22003">
              <w:t>сентимен</w:t>
            </w:r>
            <w:r w:rsidR="00B01EDD">
              <w:t>-</w:t>
            </w:r>
            <w:r w:rsidRPr="00A22003">
              <w:t>тализма</w:t>
            </w:r>
            <w:proofErr w:type="spellEnd"/>
            <w:r w:rsidRPr="00A22003">
              <w:t xml:space="preserve"> в повести</w:t>
            </w:r>
            <w:r w:rsidRPr="00A22003">
              <w:rPr>
                <w:i/>
              </w:rPr>
              <w:t xml:space="preserve">, </w:t>
            </w:r>
            <w:r w:rsidRPr="00A22003">
              <w:t xml:space="preserve">анализировать </w:t>
            </w:r>
            <w:proofErr w:type="spellStart"/>
            <w:r w:rsidR="00C535FD">
              <w:t>произвед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Рассказ о писателе на основе </w:t>
            </w:r>
            <w:proofErr w:type="gramStart"/>
            <w:r w:rsidRPr="00A22003">
              <w:t>прочитанного</w:t>
            </w:r>
            <w:proofErr w:type="gramEnd"/>
            <w:r w:rsidRPr="00A22003">
              <w:t>. Характеристика внутреннего мира героя.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E0193">
        <w:trPr>
          <w:gridAfter w:val="1"/>
          <w:wAfter w:w="601" w:type="dxa"/>
          <w:trHeight w:val="10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6</w:t>
            </w:r>
            <w:r w:rsidR="009F0C8A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Поэзия второй половины Х</w:t>
            </w:r>
            <w:proofErr w:type="gramStart"/>
            <w:r w:rsidRPr="00A22003">
              <w:rPr>
                <w:lang w:val="en-US"/>
              </w:rPr>
              <w:t>I</w:t>
            </w:r>
            <w:proofErr w:type="gramEnd"/>
            <w:r>
              <w:t xml:space="preserve">Х века. Н.А.Некрасов </w:t>
            </w:r>
            <w:r w:rsidRPr="00A22003">
              <w:t>Ф.И.</w:t>
            </w:r>
            <w:r>
              <w:t xml:space="preserve"> </w:t>
            </w:r>
            <w:proofErr w:type="spellStart"/>
            <w:proofErr w:type="gramStart"/>
            <w:r w:rsidRPr="00A22003">
              <w:t>Тют</w:t>
            </w:r>
            <w:r>
              <w:t>-</w:t>
            </w:r>
            <w:r w:rsidRPr="00A22003">
              <w:t>чев</w:t>
            </w:r>
            <w:proofErr w:type="spellEnd"/>
            <w:proofErr w:type="gramEnd"/>
            <w:r w:rsidRPr="00A22003">
              <w:t>, А.А.Фет.</w:t>
            </w:r>
            <w:r>
              <w:t xml:space="preserve"> </w:t>
            </w:r>
            <w:r w:rsidRPr="00A22003">
              <w:t>Многообразие ж</w:t>
            </w:r>
            <w:r>
              <w:t>анров.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46426E">
            <w:r w:rsidRPr="00A22003">
              <w:rPr>
                <w:i/>
              </w:rPr>
              <w:t>Знать</w:t>
            </w:r>
            <w:r w:rsidRPr="00A22003">
              <w:t xml:space="preserve"> представителей русской поэзии второй половины Х</w:t>
            </w:r>
            <w:proofErr w:type="gramStart"/>
            <w:r w:rsidRPr="00A22003">
              <w:rPr>
                <w:lang w:val="en-US"/>
              </w:rPr>
              <w:t>I</w:t>
            </w:r>
            <w:proofErr w:type="gramEnd"/>
            <w:r w:rsidRPr="00A22003">
              <w:t xml:space="preserve">Х века: Н.А.Некрасов, Ф.И.Тютчев, А.А.Фет. </w:t>
            </w:r>
            <w:r w:rsidR="0046426E">
              <w:t xml:space="preserve"> </w:t>
            </w:r>
            <w:r w:rsidRPr="00A22003">
              <w:rPr>
                <w:i/>
              </w:rPr>
              <w:t xml:space="preserve">Уметь </w:t>
            </w:r>
            <w:r w:rsidR="0046426E">
              <w:t>анализ</w:t>
            </w:r>
            <w:proofErr w:type="gramStart"/>
            <w:r w:rsidR="0046426E">
              <w:t>.</w:t>
            </w:r>
            <w:proofErr w:type="gramEnd"/>
            <w:r w:rsidR="0046426E">
              <w:t xml:space="preserve"> </w:t>
            </w:r>
            <w:proofErr w:type="spellStart"/>
            <w:proofErr w:type="gramStart"/>
            <w:r>
              <w:t>о</w:t>
            </w:r>
            <w:proofErr w:type="gramEnd"/>
            <w:r>
              <w:t>этические</w:t>
            </w:r>
            <w:proofErr w:type="spellEnd"/>
            <w:r>
              <w:t xml:space="preserve"> произв.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Анализ  поэтических произведений поэзии  Н.А.Некрасова, Ф.И.Тютчева, А.А.Фета.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F2910">
        <w:trPr>
          <w:gridAfter w:val="1"/>
          <w:wAfter w:w="601" w:type="dxa"/>
        </w:trPr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294B12" w:rsidRDefault="00A5606D" w:rsidP="00294B12">
            <w:pPr>
              <w:jc w:val="center"/>
              <w:rPr>
                <w:b/>
              </w:rPr>
            </w:pPr>
            <w:r w:rsidRPr="00A22003">
              <w:rPr>
                <w:b/>
              </w:rPr>
              <w:t xml:space="preserve">Русская литература ХХ века. Проза </w:t>
            </w:r>
            <w:proofErr w:type="gramStart"/>
            <w:r w:rsidRPr="00A22003">
              <w:rPr>
                <w:b/>
              </w:rPr>
              <w:t xml:space="preserve">( </w:t>
            </w:r>
            <w:proofErr w:type="gramEnd"/>
            <w:r w:rsidRPr="00A22003">
              <w:rPr>
                <w:b/>
              </w:rPr>
              <w:t>9ч. + 2р.р. )</w:t>
            </w:r>
          </w:p>
        </w:tc>
      </w:tr>
      <w:tr w:rsidR="00A5606D" w:rsidRPr="00A22003" w:rsidTr="00DA56BC">
        <w:trPr>
          <w:gridAfter w:val="1"/>
          <w:wAfter w:w="601" w:type="dxa"/>
          <w:trHeight w:val="9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6</w:t>
            </w:r>
            <w:r w:rsidR="009F0C8A"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Русская литература ХХ века</w:t>
            </w:r>
            <w:r w:rsidRPr="00A22003">
              <w:t>. Многообразие жанров и направлений.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особенности русской литературы ХХ века.</w:t>
            </w:r>
            <w:r w:rsidR="00C535FD">
              <w:t xml:space="preserve"> </w:t>
            </w:r>
            <w:r w:rsidRPr="00A22003">
              <w:rPr>
                <w:i/>
              </w:rPr>
              <w:t>Иметь</w:t>
            </w:r>
            <w:r w:rsidRPr="00A22003">
              <w:t xml:space="preserve"> представление о многообразии жанров и литерных направлений.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Сообщение об особенностях русской литературы ХХ века</w:t>
            </w:r>
            <w:proofErr w:type="gramStart"/>
            <w:r w:rsidRPr="00A22003">
              <w:t>6</w:t>
            </w:r>
            <w:proofErr w:type="gramEnd"/>
            <w:r w:rsidRPr="00A22003">
              <w:t xml:space="preserve"> жанры, литературные направления..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80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6</w:t>
            </w:r>
            <w:r w:rsidR="009F0C8A">
              <w:t>7-68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И.А.Бунин</w:t>
            </w:r>
            <w:r w:rsidRPr="00A22003">
              <w:t xml:space="preserve">. Слово о </w:t>
            </w:r>
            <w:proofErr w:type="spellStart"/>
            <w:proofErr w:type="gramStart"/>
            <w:r w:rsidRPr="00A22003">
              <w:t>писате</w:t>
            </w:r>
            <w:r w:rsidR="00B01EDD">
              <w:t>-</w:t>
            </w:r>
            <w:r w:rsidRPr="00A22003">
              <w:t>ле</w:t>
            </w:r>
            <w:proofErr w:type="spellEnd"/>
            <w:proofErr w:type="gramEnd"/>
            <w:r w:rsidRPr="00A22003">
              <w:t>.</w:t>
            </w:r>
            <w:r w:rsidR="00294B12">
              <w:t xml:space="preserve"> </w:t>
            </w:r>
            <w:r w:rsidRPr="00A22003">
              <w:t>«Тёмные аллеи». «</w:t>
            </w:r>
            <w:proofErr w:type="spellStart"/>
            <w:r w:rsidRPr="00A22003">
              <w:t>Поэ</w:t>
            </w:r>
            <w:r w:rsidR="00B01EDD">
              <w:t>-</w:t>
            </w:r>
            <w:r w:rsidRPr="00A22003">
              <w:lastRenderedPageBreak/>
              <w:t>зия</w:t>
            </w:r>
            <w:proofErr w:type="spellEnd"/>
            <w:r w:rsidRPr="00A22003">
              <w:t xml:space="preserve">» и «проза» </w:t>
            </w:r>
            <w:proofErr w:type="gramStart"/>
            <w:r w:rsidR="00B01EDD">
              <w:t>рус</w:t>
            </w:r>
            <w:proofErr w:type="gramEnd"/>
            <w:r w:rsidR="00B01EDD">
              <w:t xml:space="preserve"> </w:t>
            </w:r>
            <w:r w:rsidRPr="00A22003">
              <w:t>усадьбы.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lastRenderedPageBreak/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 xml:space="preserve">Знать </w:t>
            </w:r>
            <w:r w:rsidRPr="00A22003">
              <w:t>о жизни и творчестве писателя, рассказ «Тёмные аллеи».</w:t>
            </w:r>
            <w:r w:rsidR="00294B12">
              <w:t xml:space="preserve"> </w:t>
            </w:r>
            <w:r w:rsidRPr="00A22003">
              <w:rPr>
                <w:i/>
              </w:rPr>
              <w:t xml:space="preserve">Уметь </w:t>
            </w:r>
            <w:r w:rsidRPr="00A22003">
              <w:t xml:space="preserve">анализировать </w:t>
            </w:r>
            <w:r w:rsidRPr="00A22003">
              <w:lastRenderedPageBreak/>
              <w:t>произведени</w:t>
            </w:r>
            <w:r w:rsidR="00294B12">
              <w:t>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Анализ рассказа: монологические ответы</w:t>
            </w:r>
            <w:proofErr w:type="gramStart"/>
            <w:r w:rsidRPr="00A22003">
              <w:t>..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3E0193">
        <w:trPr>
          <w:gridAfter w:val="1"/>
          <w:wAfter w:w="601" w:type="dxa"/>
          <w:trHeight w:val="158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69-70</w:t>
            </w:r>
          </w:p>
          <w:p w:rsidR="00A5606D" w:rsidRPr="00A22003" w:rsidRDefault="00A5606D" w:rsidP="00A5606D"/>
          <w:p w:rsidR="00A5606D" w:rsidRPr="00A22003" w:rsidRDefault="00A5606D" w:rsidP="00A5606D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М.А.Булгаков</w:t>
            </w:r>
            <w:r w:rsidR="006603FE">
              <w:t xml:space="preserve">. Слово о </w:t>
            </w:r>
            <w:proofErr w:type="spellStart"/>
            <w:r w:rsidRPr="00A22003">
              <w:t>писа</w:t>
            </w:r>
            <w:r w:rsidR="00B01EDD">
              <w:t>-</w:t>
            </w:r>
            <w:r w:rsidRPr="00A22003">
              <w:t>теле</w:t>
            </w:r>
            <w:proofErr w:type="spellEnd"/>
            <w:proofErr w:type="gramStart"/>
            <w:r w:rsidRPr="00A22003">
              <w:t>.«</w:t>
            </w:r>
            <w:proofErr w:type="gramEnd"/>
            <w:r w:rsidRPr="00A22003">
              <w:t>Собачье сердце» как социа</w:t>
            </w:r>
            <w:r w:rsidR="00B01EDD">
              <w:t>л</w:t>
            </w:r>
            <w:r w:rsidRPr="00A22003">
              <w:t>ьно-философская сатира на современное общество. Система образов.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 xml:space="preserve">Знать </w:t>
            </w:r>
            <w:r w:rsidRPr="00A22003">
              <w:t xml:space="preserve">основные сведения о жизни и </w:t>
            </w:r>
            <w:proofErr w:type="spellStart"/>
            <w:proofErr w:type="gramStart"/>
            <w:r w:rsidRPr="00A22003">
              <w:t>творче</w:t>
            </w:r>
            <w:r w:rsidR="003E0193">
              <w:t>-</w:t>
            </w:r>
            <w:r w:rsidRPr="00A22003">
              <w:t>стве</w:t>
            </w:r>
            <w:proofErr w:type="spellEnd"/>
            <w:proofErr w:type="gramEnd"/>
            <w:r w:rsidRPr="00A22003">
              <w:t xml:space="preserve"> писателя. Знать содержание повести, </w:t>
            </w:r>
            <w:proofErr w:type="spellStart"/>
            <w:proofErr w:type="gramStart"/>
            <w:r w:rsidRPr="00A22003">
              <w:t>осо</w:t>
            </w:r>
            <w:r w:rsidR="003E0193">
              <w:t>-</w:t>
            </w:r>
            <w:r w:rsidRPr="00A22003">
              <w:t>бенности</w:t>
            </w:r>
            <w:proofErr w:type="spellEnd"/>
            <w:proofErr w:type="gramEnd"/>
            <w:r w:rsidRPr="00A22003">
              <w:t xml:space="preserve"> </w:t>
            </w:r>
            <w:proofErr w:type="spellStart"/>
            <w:r w:rsidRPr="00A22003">
              <w:t>булгаковской</w:t>
            </w:r>
            <w:proofErr w:type="spellEnd"/>
            <w:r w:rsidRPr="00A22003">
              <w:t xml:space="preserve"> сатиры, понятие </w:t>
            </w:r>
            <w:proofErr w:type="spellStart"/>
            <w:r w:rsidR="00B01EDD">
              <w:rPr>
                <w:i/>
              </w:rPr>
              <w:t>шар</w:t>
            </w:r>
            <w:r w:rsidR="003E0193">
              <w:rPr>
                <w:i/>
              </w:rPr>
              <w:t>и-ко</w:t>
            </w:r>
            <w:r w:rsidRPr="00A22003">
              <w:rPr>
                <w:i/>
              </w:rPr>
              <w:t>вщины</w:t>
            </w:r>
            <w:proofErr w:type="spellEnd"/>
            <w:r w:rsidRPr="00A22003">
              <w:rPr>
                <w:i/>
              </w:rPr>
              <w:t>.</w:t>
            </w:r>
            <w:r w:rsidR="00294B12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раскрывать художественное своеобразие рассказа</w:t>
            </w:r>
            <w:r w:rsidR="00BD0224"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93" w:rsidRDefault="00A5606D" w:rsidP="00A5606D">
            <w:proofErr w:type="spellStart"/>
            <w:r w:rsidRPr="00A22003">
              <w:t>Анали</w:t>
            </w:r>
            <w:proofErr w:type="spellEnd"/>
            <w:r w:rsidRPr="00A22003">
              <w:t xml:space="preserve"> с раскрытием художественного своеобразия </w:t>
            </w:r>
            <w:proofErr w:type="spellStart"/>
            <w:r w:rsidRPr="00A22003">
              <w:t>проиведения</w:t>
            </w:r>
            <w:proofErr w:type="spellEnd"/>
            <w:r w:rsidRPr="00A22003">
              <w:t>, его нравственной проблематики.</w:t>
            </w:r>
          </w:p>
          <w:p w:rsidR="00A5606D" w:rsidRPr="003E0193" w:rsidRDefault="00A5606D" w:rsidP="003E019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49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71</w:t>
            </w:r>
            <w:r w:rsidR="00870DC4">
              <w:t>-72</w:t>
            </w:r>
          </w:p>
          <w:p w:rsidR="00A5606D" w:rsidRPr="00A22003" w:rsidRDefault="00A5606D" w:rsidP="00A5606D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М.А.Шолохов</w:t>
            </w:r>
            <w:r w:rsidRPr="00A22003">
              <w:t xml:space="preserve">. Слово о </w:t>
            </w:r>
            <w:proofErr w:type="spellStart"/>
            <w:proofErr w:type="gramStart"/>
            <w:r w:rsidRPr="00A22003">
              <w:t>писа</w:t>
            </w:r>
            <w:r w:rsidR="00B01EDD">
              <w:t>-</w:t>
            </w:r>
            <w:r w:rsidRPr="00A22003">
              <w:t>теле</w:t>
            </w:r>
            <w:proofErr w:type="spellEnd"/>
            <w:proofErr w:type="gramEnd"/>
            <w:r w:rsidRPr="00A22003">
              <w:t>. «Судьба человека».</w:t>
            </w:r>
            <w:r w:rsidR="00294B12">
              <w:t xml:space="preserve"> </w:t>
            </w:r>
            <w:r w:rsidRPr="00A22003">
              <w:t xml:space="preserve">Образ главного героя. </w:t>
            </w:r>
            <w:proofErr w:type="spellStart"/>
            <w:proofErr w:type="gramStart"/>
            <w:r w:rsidRPr="00A22003">
              <w:t>Судь</w:t>
            </w:r>
            <w:r w:rsidR="00B01EDD">
              <w:t>-</w:t>
            </w:r>
            <w:r w:rsidRPr="00A22003">
              <w:t>ба</w:t>
            </w:r>
            <w:proofErr w:type="spellEnd"/>
            <w:proofErr w:type="gramEnd"/>
            <w:r w:rsidRPr="00A22003">
              <w:t xml:space="preserve"> человека и судьба Родины.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2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shd w:val="clear" w:color="auto" w:fill="FFFFFF"/>
              <w:spacing w:line="250" w:lineRule="exact"/>
            </w:pPr>
            <w:r w:rsidRPr="00A22003">
              <w:rPr>
                <w:b/>
                <w:bCs/>
                <w:i/>
                <w:iCs/>
                <w:spacing w:val="-2"/>
              </w:rPr>
              <w:t xml:space="preserve">Знать </w:t>
            </w:r>
            <w:r w:rsidRPr="00A22003">
              <w:rPr>
                <w:spacing w:val="-2"/>
              </w:rPr>
              <w:t xml:space="preserve">особенности </w:t>
            </w:r>
            <w:r w:rsidRPr="00A22003">
              <w:rPr>
                <w:spacing w:val="-1"/>
              </w:rPr>
              <w:t>композиции рас</w:t>
            </w:r>
            <w:r w:rsidRPr="00A22003">
              <w:rPr>
                <w:spacing w:val="-1"/>
              </w:rPr>
              <w:softHyphen/>
            </w:r>
            <w:r w:rsidRPr="00A22003">
              <w:rPr>
                <w:spacing w:val="-2"/>
              </w:rPr>
              <w:t>сказа «Судьба че</w:t>
            </w:r>
            <w:r w:rsidRPr="00A22003">
              <w:rPr>
                <w:spacing w:val="-2"/>
              </w:rPr>
              <w:softHyphen/>
            </w:r>
            <w:r w:rsidRPr="00A22003">
              <w:t>ловека».</w:t>
            </w:r>
          </w:p>
          <w:p w:rsidR="00A5606D" w:rsidRPr="00A22003" w:rsidRDefault="00A5606D" w:rsidP="00A5606D">
            <w:r w:rsidRPr="00A22003">
              <w:rPr>
                <w:b/>
                <w:bCs/>
                <w:i/>
                <w:iCs/>
                <w:spacing w:val="-3"/>
              </w:rPr>
              <w:t xml:space="preserve">Уметь </w:t>
            </w:r>
            <w:r w:rsidRPr="00A22003">
              <w:rPr>
                <w:spacing w:val="-3"/>
              </w:rPr>
              <w:t>характери</w:t>
            </w:r>
            <w:r w:rsidRPr="00A22003">
              <w:rPr>
                <w:spacing w:val="-3"/>
              </w:rPr>
              <w:softHyphen/>
            </w:r>
            <w:r w:rsidRPr="00A22003">
              <w:t>зовать образ глав</w:t>
            </w:r>
            <w:r w:rsidRPr="00A22003">
              <w:softHyphen/>
              <w:t>ного героя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B01EDD" w:rsidRDefault="00A5606D" w:rsidP="00B01EDD">
            <w:pPr>
              <w:jc w:val="center"/>
            </w:pPr>
            <w:r w:rsidRPr="00A22003">
              <w:t>Анализ рассказа: монологические ответы.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137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7</w:t>
            </w:r>
            <w:r w:rsidR="00870DC4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А.И.Солженицын.</w:t>
            </w:r>
            <w:r w:rsidRPr="00A22003">
              <w:t xml:space="preserve"> Слово о писателе.</w:t>
            </w:r>
            <w:r w:rsidR="0046426E">
              <w:t xml:space="preserve"> </w:t>
            </w:r>
            <w:r w:rsidRPr="00A22003">
              <w:t>«Матрёнин двор». Картины послевоенной деревни. Образ рассказчика.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294B12">
            <w:pPr>
              <w:shd w:val="clear" w:color="auto" w:fill="FFFFFF"/>
              <w:spacing w:line="250" w:lineRule="exact"/>
              <w:ind w:hanging="29"/>
            </w:pPr>
            <w:r w:rsidRPr="00A22003">
              <w:rPr>
                <w:i/>
                <w:iCs/>
              </w:rPr>
              <w:t xml:space="preserve">Знать </w:t>
            </w:r>
            <w:r w:rsidRPr="00A22003">
              <w:t>автобиогра</w:t>
            </w:r>
            <w:r w:rsidRPr="00A22003">
              <w:softHyphen/>
            </w:r>
            <w:r w:rsidRPr="00A22003">
              <w:rPr>
                <w:spacing w:val="-1"/>
              </w:rPr>
              <w:t xml:space="preserve">фическую основу </w:t>
            </w:r>
            <w:r w:rsidRPr="00A22003">
              <w:rPr>
                <w:spacing w:val="-3"/>
              </w:rPr>
              <w:t xml:space="preserve">рассказа «Матренин </w:t>
            </w:r>
            <w:r w:rsidRPr="00A22003">
              <w:t>двор».</w:t>
            </w:r>
            <w:r w:rsidR="00294B12">
              <w:t xml:space="preserve"> </w:t>
            </w:r>
            <w:r w:rsidRPr="00A22003">
              <w:rPr>
                <w:b/>
                <w:bCs/>
                <w:i/>
                <w:iCs/>
                <w:spacing w:val="-2"/>
              </w:rPr>
              <w:t xml:space="preserve">Уметь </w:t>
            </w:r>
            <w:r w:rsidRPr="00A22003">
              <w:rPr>
                <w:spacing w:val="-2"/>
              </w:rPr>
              <w:t xml:space="preserve">раскрывать </w:t>
            </w:r>
            <w:r w:rsidRPr="00A22003">
              <w:rPr>
                <w:spacing w:val="-1"/>
              </w:rPr>
              <w:t xml:space="preserve">художественное </w:t>
            </w:r>
            <w:r w:rsidRPr="00A22003">
              <w:rPr>
                <w:spacing w:val="-2"/>
              </w:rPr>
              <w:t>своеобразие расска</w:t>
            </w:r>
            <w:r w:rsidRPr="00A22003">
              <w:rPr>
                <w:spacing w:val="-2"/>
              </w:rPr>
              <w:softHyphen/>
            </w:r>
            <w:r w:rsidRPr="00A22003">
              <w:t>за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Анализ рассказа с элементами художественного пересказа и акцентом на художественном своеобразии.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5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7</w:t>
            </w:r>
            <w:r w:rsidR="00870DC4"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Тема «</w:t>
            </w:r>
            <w:proofErr w:type="spellStart"/>
            <w:r w:rsidRPr="00A22003">
              <w:t>праведничества</w:t>
            </w:r>
            <w:proofErr w:type="spellEnd"/>
            <w:r w:rsidRPr="00A22003">
              <w:t xml:space="preserve">» в рассказе. Образ </w:t>
            </w:r>
            <w:proofErr w:type="spellStart"/>
            <w:proofErr w:type="gramStart"/>
            <w:r w:rsidRPr="00A22003">
              <w:t>праведни</w:t>
            </w:r>
            <w:r w:rsidR="003E0193">
              <w:t>-</w:t>
            </w:r>
            <w:r w:rsidRPr="00A22003">
              <w:t>цы</w:t>
            </w:r>
            <w:proofErr w:type="spellEnd"/>
            <w:proofErr w:type="gramEnd"/>
            <w:r w:rsidRPr="00A22003">
              <w:t>, трагизм её судьбы.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те</w:t>
            </w:r>
            <w:proofErr w:type="gramStart"/>
            <w:r w:rsidRPr="00A22003">
              <w:t xml:space="preserve">кст </w:t>
            </w:r>
            <w:r w:rsidR="006603FE">
              <w:t xml:space="preserve"> </w:t>
            </w:r>
            <w:r w:rsidRPr="00A22003">
              <w:t>пр</w:t>
            </w:r>
            <w:proofErr w:type="gramEnd"/>
            <w:r w:rsidRPr="00A22003">
              <w:t>оизведения, понятие «</w:t>
            </w:r>
            <w:proofErr w:type="spellStart"/>
            <w:r w:rsidRPr="00A22003">
              <w:t>правед</w:t>
            </w:r>
            <w:r w:rsidR="003E0193">
              <w:t>-</w:t>
            </w:r>
            <w:r w:rsidRPr="00A22003">
              <w:t>ничество</w:t>
            </w:r>
            <w:proofErr w:type="spellEnd"/>
            <w:r w:rsidRPr="00A22003">
              <w:t xml:space="preserve">», </w:t>
            </w:r>
            <w:r w:rsidRPr="00A22003">
              <w:rPr>
                <w:i/>
              </w:rPr>
              <w:t>уметь</w:t>
            </w:r>
            <w:r w:rsidRPr="00A22003">
              <w:t xml:space="preserve"> объяснять смысл </w:t>
            </w:r>
            <w:proofErr w:type="spellStart"/>
            <w:r w:rsidRPr="00A22003">
              <w:t>праведни</w:t>
            </w:r>
            <w:r w:rsidR="003E0193">
              <w:t>-</w:t>
            </w:r>
            <w:r w:rsidRPr="00A22003">
              <w:t>чества</w:t>
            </w:r>
            <w:proofErr w:type="spellEnd"/>
            <w:r w:rsidRPr="00A22003">
              <w:t xml:space="preserve"> в рассказе, поднятые писателем проблемы.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Объяснение смысла «</w:t>
            </w:r>
            <w:proofErr w:type="spellStart"/>
            <w:r w:rsidRPr="00A22003">
              <w:t>праведничества</w:t>
            </w:r>
            <w:proofErr w:type="spellEnd"/>
            <w:r w:rsidRPr="00A22003">
              <w:t>»  в рассказе с опорой на те</w:t>
            </w:r>
            <w:proofErr w:type="gramStart"/>
            <w:r w:rsidRPr="00A22003">
              <w:t>кст пр</w:t>
            </w:r>
            <w:proofErr w:type="gramEnd"/>
            <w:r w:rsidRPr="00A22003">
              <w:t>оизведения и поднятые писателем проблемы. Ответ на вопрос: как вы понимаете заключительную фразу произведения</w:t>
            </w:r>
            <w:proofErr w:type="gramStart"/>
            <w:r w:rsidRPr="00A22003">
              <w:t>7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1402A6">
        <w:trPr>
          <w:gridAfter w:val="1"/>
          <w:wAfter w:w="601" w:type="dxa"/>
          <w:trHeight w:val="13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74" w:rsidRDefault="00A5606D" w:rsidP="00A5606D">
            <w:r w:rsidRPr="00A22003">
              <w:t>7</w:t>
            </w:r>
            <w:r w:rsidR="00870DC4">
              <w:t>5</w:t>
            </w:r>
          </w:p>
          <w:p w:rsidR="00392074" w:rsidRPr="00A22003" w:rsidRDefault="00392074" w:rsidP="00A5606D">
            <w:r>
              <w:t>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74" w:rsidRPr="00A22003" w:rsidRDefault="00A5606D" w:rsidP="00A5606D">
            <w:r w:rsidRPr="00A22003">
              <w:rPr>
                <w:b/>
              </w:rPr>
              <w:t xml:space="preserve">РР Контрольная работа </w:t>
            </w:r>
            <w:r w:rsidR="000A2211">
              <w:rPr>
                <w:b/>
              </w:rPr>
              <w:t xml:space="preserve">по произведениям русской литературы 20 </w:t>
            </w:r>
            <w:proofErr w:type="spellStart"/>
            <w:r w:rsidR="000A2211">
              <w:rPr>
                <w:b/>
              </w:rPr>
              <w:t>века</w:t>
            </w:r>
            <w:r w:rsidR="00392074">
              <w:t>Анализ</w:t>
            </w:r>
            <w:proofErr w:type="spellEnd"/>
            <w:r w:rsidR="00392074">
              <w:t xml:space="preserve"> контрольной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2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  <w:iCs/>
              </w:rPr>
              <w:t>Знать основные факты из жизни и творчества писателя.</w:t>
            </w:r>
            <w:r w:rsidRPr="00A22003">
              <w:rPr>
                <w:spacing w:val="-2"/>
              </w:rPr>
              <w:t xml:space="preserve"> Знать проблематику и идейное содержание произведения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1402A6">
        <w:trPr>
          <w:gridAfter w:val="1"/>
          <w:wAfter w:w="601" w:type="dxa"/>
          <w:trHeight w:val="448"/>
        </w:trPr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294B12" w:rsidRDefault="00A5606D" w:rsidP="00294B12">
            <w:pPr>
              <w:jc w:val="center"/>
              <w:rPr>
                <w:b/>
              </w:rPr>
            </w:pPr>
            <w:r w:rsidRPr="00A22003">
              <w:rPr>
                <w:b/>
              </w:rPr>
              <w:t xml:space="preserve">Русская литература ХХ века. Поэзия </w:t>
            </w:r>
            <w:proofErr w:type="gramStart"/>
            <w:r w:rsidRPr="00A22003">
              <w:rPr>
                <w:b/>
              </w:rPr>
              <w:t xml:space="preserve">( </w:t>
            </w:r>
            <w:proofErr w:type="gramEnd"/>
            <w:r w:rsidRPr="00A22003">
              <w:rPr>
                <w:b/>
              </w:rPr>
              <w:t>14+1р.р. )</w:t>
            </w: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7</w:t>
            </w:r>
            <w:r w:rsidR="00392074"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Русская </w:t>
            </w:r>
            <w:r w:rsidRPr="00A22003">
              <w:rPr>
                <w:b/>
              </w:rPr>
              <w:t xml:space="preserve">поэзия </w:t>
            </w:r>
            <w:r w:rsidRPr="00A22003">
              <w:t>Серебряного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294B12" w:rsidRDefault="00A5606D" w:rsidP="00A5606D">
            <w:pPr>
              <w:rPr>
                <w:i/>
                <w:iCs/>
                <w:spacing w:val="-2"/>
              </w:rPr>
            </w:pPr>
            <w:r w:rsidRPr="00A22003">
              <w:rPr>
                <w:bCs/>
                <w:i/>
                <w:iCs/>
              </w:rPr>
              <w:t xml:space="preserve">Знать </w:t>
            </w:r>
            <w:r w:rsidRPr="00A22003">
              <w:t xml:space="preserve">содержание </w:t>
            </w:r>
            <w:r w:rsidRPr="00A22003">
              <w:rPr>
                <w:spacing w:val="-1"/>
              </w:rPr>
              <w:t>теоретико-литера</w:t>
            </w:r>
            <w:r w:rsidRPr="00A22003">
              <w:rPr>
                <w:spacing w:val="-1"/>
              </w:rPr>
              <w:softHyphen/>
              <w:t xml:space="preserve">турных терминов. </w:t>
            </w:r>
            <w:r w:rsidRPr="00A22003">
              <w:rPr>
                <w:i/>
                <w:iCs/>
              </w:rPr>
              <w:t xml:space="preserve">Уметь </w:t>
            </w:r>
            <w:r w:rsidRPr="00A22003">
              <w:t xml:space="preserve">выделять </w:t>
            </w:r>
            <w:r w:rsidRPr="00A22003">
              <w:rPr>
                <w:spacing w:val="-3"/>
              </w:rPr>
              <w:t xml:space="preserve">главное и значимое </w:t>
            </w:r>
            <w:r w:rsidRPr="00A22003">
              <w:rPr>
                <w:spacing w:val="-8"/>
              </w:rPr>
              <w:t>в учебном материале</w:t>
            </w:r>
            <w:r w:rsidRPr="00A22003">
              <w:rPr>
                <w:i/>
                <w:iCs/>
                <w:spacing w:val="-2"/>
              </w:rPr>
              <w:t xml:space="preserve"> </w:t>
            </w:r>
            <w:r w:rsidR="00294B12">
              <w:rPr>
                <w:i/>
                <w:iCs/>
                <w:spacing w:val="-2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99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7</w:t>
            </w:r>
            <w:r w:rsidR="00392074"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А.А.Блок</w:t>
            </w:r>
            <w:r w:rsidRPr="00A22003">
              <w:t>. Слово о поэте. Образы и ритмы поэта.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основные факты биографии поэта. </w:t>
            </w:r>
            <w:r w:rsidR="00294B12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выразительно читать наизусть стихотворения А.Блока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Сообщение о словотворчестве поэта на основе прочитанной статьи, выразительное </w:t>
            </w:r>
            <w:r w:rsidR="00294B12">
              <w:t xml:space="preserve"> </w:t>
            </w:r>
            <w:r w:rsidRPr="00A22003">
              <w:t>чтение стихотворений.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112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392074" w:rsidP="00A5606D">
            <w:r>
              <w:t>79</w:t>
            </w:r>
          </w:p>
          <w:p w:rsidR="00A5606D" w:rsidRPr="00A22003" w:rsidRDefault="00A5606D" w:rsidP="00A5606D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Трагедия лирического героя в «страшном мире».</w:t>
            </w:r>
            <w:r w:rsidR="00B01EDD">
              <w:t xml:space="preserve"> </w:t>
            </w:r>
            <w:proofErr w:type="spellStart"/>
            <w:proofErr w:type="gramStart"/>
            <w:r w:rsidRPr="00A22003">
              <w:t>Своеоб</w:t>
            </w:r>
            <w:r w:rsidR="00DA56BC">
              <w:t>-разие</w:t>
            </w:r>
            <w:proofErr w:type="spellEnd"/>
            <w:proofErr w:type="gramEnd"/>
            <w:r w:rsidR="00DA56BC">
              <w:t xml:space="preserve"> лирических интонаций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Знать особенности трагедии лирического героя в «страшном мире</w:t>
            </w:r>
            <w:proofErr w:type="gramStart"/>
            <w:r w:rsidRPr="00A22003">
              <w:t xml:space="preserve">»., </w:t>
            </w:r>
            <w:proofErr w:type="gramEnd"/>
            <w:r w:rsidRPr="00A22003">
              <w:t>своеобразие лирических интонаций.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Анализ стихотворений.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С.А.Есенин</w:t>
            </w:r>
            <w:r w:rsidRPr="00A22003">
              <w:t xml:space="preserve">. </w:t>
            </w:r>
            <w:proofErr w:type="spellStart"/>
            <w:r w:rsidRPr="00A22003">
              <w:t>Народно-песен</w:t>
            </w:r>
            <w:r w:rsidR="00B01EDD">
              <w:t>-</w:t>
            </w:r>
            <w:r w:rsidRPr="00A22003">
              <w:t>ная</w:t>
            </w:r>
            <w:proofErr w:type="spellEnd"/>
            <w:r w:rsidRPr="00A22003">
              <w:t xml:space="preserve"> основа лирики поэта. Тема </w:t>
            </w:r>
            <w:proofErr w:type="spellStart"/>
            <w:r w:rsidRPr="00A22003">
              <w:t>Родины</w:t>
            </w:r>
            <w:proofErr w:type="gramStart"/>
            <w:r w:rsidRPr="00A22003">
              <w:t>.Р</w:t>
            </w:r>
            <w:proofErr w:type="gramEnd"/>
            <w:r w:rsidRPr="00A22003">
              <w:t>азмышления</w:t>
            </w:r>
            <w:proofErr w:type="spellEnd"/>
            <w:r w:rsidRPr="00A22003">
              <w:t xml:space="preserve"> о жизни, </w:t>
            </w:r>
            <w:proofErr w:type="spellStart"/>
            <w:r w:rsidRPr="00A22003">
              <w:t>природе,человеке</w:t>
            </w:r>
            <w:proofErr w:type="spellEnd"/>
            <w:r w:rsidRPr="00A22003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294B12">
            <w:pPr>
              <w:shd w:val="clear" w:color="auto" w:fill="FFFFFF"/>
              <w:spacing w:line="240" w:lineRule="exact"/>
              <w:ind w:right="38" w:hanging="10"/>
            </w:pPr>
            <w:r w:rsidRPr="00A22003">
              <w:rPr>
                <w:bCs/>
                <w:i/>
                <w:iCs/>
              </w:rPr>
              <w:t>Знать</w:t>
            </w:r>
            <w:r w:rsidRPr="00A22003">
              <w:rPr>
                <w:b/>
                <w:bCs/>
                <w:i/>
                <w:iCs/>
              </w:rPr>
              <w:t xml:space="preserve"> </w:t>
            </w:r>
            <w:r w:rsidRPr="00A22003">
              <w:t xml:space="preserve">основные </w:t>
            </w:r>
            <w:r w:rsidRPr="00A22003">
              <w:rPr>
                <w:spacing w:val="-1"/>
              </w:rPr>
              <w:t>события творче</w:t>
            </w:r>
            <w:r w:rsidRPr="00A22003">
              <w:rPr>
                <w:spacing w:val="-1"/>
              </w:rPr>
              <w:softHyphen/>
            </w:r>
            <w:r w:rsidRPr="00A22003">
              <w:t>ской биографии поэта, его про</w:t>
            </w:r>
            <w:r w:rsidRPr="00A22003">
              <w:softHyphen/>
            </w:r>
            <w:r w:rsidRPr="00A22003">
              <w:rPr>
                <w:spacing w:val="-3"/>
              </w:rPr>
              <w:t>граммные произве</w:t>
            </w:r>
            <w:r w:rsidRPr="00A22003">
              <w:rPr>
                <w:spacing w:val="-3"/>
              </w:rPr>
              <w:softHyphen/>
            </w:r>
            <w:r w:rsidRPr="00A22003">
              <w:t>дения.</w:t>
            </w:r>
            <w:r w:rsidR="00294B12">
              <w:t xml:space="preserve"> </w:t>
            </w:r>
            <w:r w:rsidRPr="00A22003">
              <w:rPr>
                <w:i/>
                <w:iCs/>
                <w:spacing w:val="-2"/>
              </w:rPr>
              <w:t xml:space="preserve">Уметь </w:t>
            </w:r>
            <w:r w:rsidRPr="00A22003">
              <w:rPr>
                <w:spacing w:val="-2"/>
              </w:rPr>
              <w:t>анализиро</w:t>
            </w:r>
            <w:r w:rsidRPr="00A22003">
              <w:rPr>
                <w:spacing w:val="-2"/>
              </w:rPr>
              <w:softHyphen/>
              <w:t xml:space="preserve">вать поэтический </w:t>
            </w:r>
            <w:r w:rsidRPr="00A22003">
              <w:t xml:space="preserve">текст, выделяя </w:t>
            </w:r>
            <w:r w:rsidRPr="00A22003">
              <w:rPr>
                <w:spacing w:val="-3"/>
              </w:rPr>
              <w:t>тропы и стилисти</w:t>
            </w:r>
            <w:r w:rsidRPr="00A22003">
              <w:rPr>
                <w:spacing w:val="-3"/>
              </w:rPr>
              <w:softHyphen/>
            </w:r>
            <w:r w:rsidRPr="00A22003">
              <w:t>ческие приемы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Выразительное чтение стихотворений и их анализ.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В.В.Маяковский</w:t>
            </w:r>
            <w:r w:rsidRPr="00A22003">
              <w:t xml:space="preserve">. </w:t>
            </w:r>
            <w:proofErr w:type="spellStart"/>
            <w:proofErr w:type="gramStart"/>
            <w:r w:rsidRPr="00A22003">
              <w:t>Новатор</w:t>
            </w:r>
            <w:r w:rsidR="00DA56BC">
              <w:t>-</w:t>
            </w:r>
            <w:r w:rsidRPr="00A22003">
              <w:t>ство</w:t>
            </w:r>
            <w:proofErr w:type="spellEnd"/>
            <w:proofErr w:type="gramEnd"/>
            <w:r w:rsidRPr="00A22003">
              <w:t xml:space="preserve"> поэзии. Своеобразие стиха, ритма, интон</w:t>
            </w:r>
            <w:r>
              <w:t>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 xml:space="preserve">Знать </w:t>
            </w:r>
            <w:r w:rsidRPr="00A22003">
              <w:t>отдельные факты биографии поэта. Своеобразие ритма, интонации.</w:t>
            </w:r>
            <w:r w:rsidR="006603FE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</w:t>
            </w:r>
            <w:proofErr w:type="spellStart"/>
            <w:proofErr w:type="gramStart"/>
            <w:r w:rsidRPr="00A22003">
              <w:t>выра</w:t>
            </w:r>
            <w:r w:rsidR="00DA56BC">
              <w:t>-</w:t>
            </w:r>
            <w:r w:rsidRPr="00A22003">
              <w:t>зительно</w:t>
            </w:r>
            <w:proofErr w:type="spellEnd"/>
            <w:proofErr w:type="gramEnd"/>
            <w:r w:rsidRPr="00A22003">
              <w:t xml:space="preserve"> читать стихотворения Маяковского.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Сообщение о словотворчестве поэта на основе прочитанной статьи, выразительное чтение стихотворений наизусть.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6BC" w:rsidRDefault="00A5606D" w:rsidP="00A5606D">
            <w:r w:rsidRPr="00A22003">
              <w:t>82-</w:t>
            </w:r>
          </w:p>
          <w:p w:rsidR="00DA56BC" w:rsidRDefault="00DA56BC" w:rsidP="00A5606D"/>
          <w:p w:rsidR="00A5606D" w:rsidRPr="00A22003" w:rsidRDefault="00A5606D" w:rsidP="00A5606D">
            <w:r w:rsidRPr="00A22003">
              <w:t>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М.И.Цветаева</w:t>
            </w:r>
            <w:r w:rsidRPr="00A22003">
              <w:t>. Особенности поэтики. Стихи о поэзии, о любви, жизни и смерти.</w:t>
            </w:r>
            <w:r w:rsidR="0046426E">
              <w:t xml:space="preserve"> </w:t>
            </w:r>
            <w:r w:rsidRPr="00A22003">
              <w:t>Образ Родины в лирическом цикле «Стихи о Москве». Традиции и новаторство.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2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факты биографии поэтессы. Особенности новаторства, традиций, тематику стихотворений.</w:t>
            </w:r>
            <w:r w:rsidR="006603FE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выразительно читать и анализировать стихотворения.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Выразительное чтение стихотворений наизусть и их анализ.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11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Н.А.Заболоцкий</w:t>
            </w:r>
            <w:r w:rsidRPr="00A22003">
              <w:t xml:space="preserve">. </w:t>
            </w:r>
            <w:proofErr w:type="spellStart"/>
            <w:proofErr w:type="gramStart"/>
            <w:r w:rsidRPr="00A22003">
              <w:t>Философ</w:t>
            </w:r>
            <w:r w:rsidR="00B01EDD">
              <w:t>-</w:t>
            </w:r>
            <w:r w:rsidRPr="00A22003">
              <w:t>ский</w:t>
            </w:r>
            <w:proofErr w:type="spellEnd"/>
            <w:proofErr w:type="gramEnd"/>
            <w:r w:rsidRPr="00A22003">
              <w:t xml:space="preserve"> характер лирики поэта.</w:t>
            </w:r>
            <w:r w:rsidR="0046426E">
              <w:t xml:space="preserve"> </w:t>
            </w:r>
            <w:r w:rsidRPr="00A22003">
              <w:t>Тема гармонии с природой, любви и смерти.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факты биографии поэта</w:t>
            </w:r>
            <w:proofErr w:type="gramStart"/>
            <w:r w:rsidRPr="00A22003">
              <w:t>.</w:t>
            </w:r>
            <w:proofErr w:type="gramEnd"/>
            <w:r w:rsidRPr="00A22003">
              <w:t xml:space="preserve"> </w:t>
            </w:r>
            <w:proofErr w:type="gramStart"/>
            <w:r w:rsidRPr="00A22003">
              <w:t>т</w:t>
            </w:r>
            <w:proofErr w:type="gramEnd"/>
            <w:r w:rsidRPr="00A22003">
              <w:t xml:space="preserve">ематику </w:t>
            </w:r>
            <w:proofErr w:type="spellStart"/>
            <w:r w:rsidRPr="00A22003">
              <w:t>сти</w:t>
            </w:r>
            <w:r w:rsidR="00DA56BC">
              <w:t>-</w:t>
            </w:r>
            <w:r w:rsidRPr="00A22003">
              <w:t>хотворений</w:t>
            </w:r>
            <w:proofErr w:type="spellEnd"/>
            <w:r w:rsidRPr="00A22003">
              <w:t>, их философский характер.</w:t>
            </w:r>
            <w:r w:rsidR="0046426E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выразительно читать и анализировать стихотворения.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Выразительное чтение стихотворений и их анализ.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85-86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А.А.Ахматова</w:t>
            </w:r>
            <w:r w:rsidRPr="00A22003">
              <w:t>. Слово о поэте. Трагические интонации в любовной лирике.</w:t>
            </w:r>
            <w:r w:rsidR="00294B12">
              <w:t xml:space="preserve"> </w:t>
            </w:r>
            <w:r w:rsidRPr="00A22003">
              <w:t>Тема поэта и поэзии. Особенности поэтики.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факты биографии поэтессы. </w:t>
            </w:r>
            <w:proofErr w:type="spellStart"/>
            <w:r w:rsidRPr="00A22003">
              <w:t>Особеннос</w:t>
            </w:r>
            <w:r w:rsidR="00C535FD">
              <w:t>-</w:t>
            </w:r>
            <w:r w:rsidRPr="00A22003">
              <w:t>ти</w:t>
            </w:r>
            <w:proofErr w:type="spellEnd"/>
            <w:r w:rsidRPr="00A22003">
              <w:t xml:space="preserve"> новаторства, традиций, тематику </w:t>
            </w:r>
            <w:proofErr w:type="spellStart"/>
            <w:r w:rsidRPr="00A22003">
              <w:t>стихот</w:t>
            </w:r>
            <w:r w:rsidR="00C535FD">
              <w:t>-ворений</w:t>
            </w:r>
            <w:proofErr w:type="spellEnd"/>
            <w:r w:rsidR="00C535FD">
              <w:t>,</w:t>
            </w:r>
            <w:proofErr w:type="gramStart"/>
            <w:r w:rsidR="00C535FD">
              <w:t xml:space="preserve"> </w:t>
            </w:r>
            <w:r w:rsidRPr="00A22003">
              <w:t>,</w:t>
            </w:r>
            <w:proofErr w:type="gramEnd"/>
            <w:r w:rsidR="00C535FD">
              <w:t xml:space="preserve"> </w:t>
            </w:r>
            <w:r w:rsidRPr="00A22003">
              <w:t>отношение к поэту и поэзии.</w:t>
            </w:r>
            <w:r w:rsidR="0046426E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выразительно читать и анализировать стихотворения.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Сообщение о поэтессе с презентацией.</w:t>
            </w:r>
          </w:p>
          <w:p w:rsidR="00A5606D" w:rsidRPr="00A22003" w:rsidRDefault="00A5606D" w:rsidP="00A5606D">
            <w:r w:rsidRPr="00A22003">
              <w:t>Выразительное чтение стихотворений и их анализ.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Б.Л.Пастернак</w:t>
            </w:r>
            <w:r w:rsidRPr="00A22003">
              <w:t>. Философская глубина лирики поэта. Вечность и современность.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факты биографии поэта</w:t>
            </w:r>
            <w:proofErr w:type="gramStart"/>
            <w:r w:rsidRPr="00A22003">
              <w:t>.</w:t>
            </w:r>
            <w:proofErr w:type="gramEnd"/>
            <w:r w:rsidRPr="00A22003">
              <w:t xml:space="preserve"> </w:t>
            </w:r>
            <w:proofErr w:type="gramStart"/>
            <w:r w:rsidRPr="00A22003">
              <w:t>т</w:t>
            </w:r>
            <w:proofErr w:type="gramEnd"/>
            <w:r w:rsidRPr="00A22003">
              <w:t>ематику стихотворений, их философский характер.</w:t>
            </w:r>
            <w:r w:rsidR="0046426E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выразительно читать и анализировать стихотворения.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Сообщение о поэте с презентацией. Выразительное чтение стихотворений и их анализ.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88-89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А.Т.Твардовский</w:t>
            </w:r>
            <w:r w:rsidRPr="00A22003">
              <w:t>. Слово о поэте. Раздумья о Родине и природе в лирике поэта.</w:t>
            </w:r>
            <w:r w:rsidR="00294B12">
              <w:t xml:space="preserve"> </w:t>
            </w:r>
            <w:r w:rsidRPr="00A22003">
              <w:t xml:space="preserve">«Страна </w:t>
            </w:r>
            <w:proofErr w:type="spellStart"/>
            <w:r w:rsidRPr="00A22003">
              <w:t>Муравия</w:t>
            </w:r>
            <w:proofErr w:type="spellEnd"/>
            <w:r w:rsidRPr="00A22003">
              <w:t>» (отрывки из поэмы).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2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Знать</w:t>
            </w:r>
            <w:r w:rsidRPr="00A22003">
              <w:t xml:space="preserve"> факты биографии поэта</w:t>
            </w:r>
            <w:proofErr w:type="gramStart"/>
            <w:r w:rsidRPr="00A22003">
              <w:t>.</w:t>
            </w:r>
            <w:proofErr w:type="gramEnd"/>
            <w:r w:rsidRPr="00A22003">
              <w:t xml:space="preserve"> </w:t>
            </w:r>
            <w:proofErr w:type="gramStart"/>
            <w:r w:rsidRPr="00A22003">
              <w:t>т</w:t>
            </w:r>
            <w:proofErr w:type="gramEnd"/>
            <w:r w:rsidRPr="00A22003">
              <w:t>ематику стихотворений, особенности творческого метода поэта.</w:t>
            </w:r>
            <w:r w:rsidR="00294B12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выразительно читать, пересказывать и анализировать </w:t>
            </w:r>
            <w:r w:rsidR="00C535FD">
              <w:t xml:space="preserve"> </w:t>
            </w:r>
            <w:proofErr w:type="spellStart"/>
            <w:r w:rsidR="00C535FD">
              <w:t>стих</w:t>
            </w:r>
            <w:r w:rsidRPr="00A22003">
              <w:t>стихотв</w:t>
            </w:r>
            <w:proofErr w:type="spellEnd"/>
            <w:r w:rsidR="00C535FD"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Сообщение о поэте с презентацией «К юбилею поэта». Выразительное чтение стихотворений и их анализ.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1402A6">
        <w:trPr>
          <w:trHeight w:val="13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b/>
              </w:rPr>
              <w:t>РР Контрольная работа по русской лирике ХХ века.</w:t>
            </w:r>
            <w:r w:rsidRPr="00A22003">
              <w:t xml:space="preserve"> Тема Родины. Подготовка к</w:t>
            </w:r>
            <w:r w:rsidR="00C535FD">
              <w:t xml:space="preserve"> </w:t>
            </w:r>
            <w:proofErr w:type="spellStart"/>
            <w:r w:rsidR="00C535FD">
              <w:t>д</w:t>
            </w:r>
            <w:proofErr w:type="spellEnd"/>
            <w:r w:rsidR="00C535FD">
              <w:t xml:space="preserve">/ </w:t>
            </w:r>
            <w:proofErr w:type="spellStart"/>
            <w:r w:rsidR="00C535FD">
              <w:t>сочин</w:t>
            </w:r>
            <w:proofErr w:type="spellEnd"/>
            <w:r w:rsidR="00C535FD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Уметь анализировать произведение русской лирики ХХ века.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/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c>
          <w:tcPr>
            <w:tcW w:w="16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294B12" w:rsidRDefault="00A5606D" w:rsidP="00294B12">
            <w:pPr>
              <w:jc w:val="center"/>
              <w:rPr>
                <w:b/>
              </w:rPr>
            </w:pPr>
            <w:r w:rsidRPr="00A22003">
              <w:rPr>
                <w:b/>
              </w:rPr>
              <w:t xml:space="preserve">Из зарубежной литературы </w:t>
            </w:r>
            <w:proofErr w:type="gramStart"/>
            <w:r w:rsidRPr="00A22003">
              <w:rPr>
                <w:b/>
              </w:rPr>
              <w:t xml:space="preserve">( </w:t>
            </w:r>
            <w:proofErr w:type="gramEnd"/>
            <w:r w:rsidRPr="00A22003">
              <w:rPr>
                <w:b/>
              </w:rPr>
              <w:t>6ч. )</w:t>
            </w: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Античная лирика. </w:t>
            </w:r>
            <w:r w:rsidR="0046426E">
              <w:t xml:space="preserve"> </w:t>
            </w:r>
            <w:r w:rsidR="00C535FD">
              <w:t>Катулл</w:t>
            </w:r>
            <w:proofErr w:type="gramStart"/>
            <w:r w:rsidR="00C535FD">
              <w:t>.</w:t>
            </w:r>
            <w:r w:rsidRPr="00A22003">
              <w:t>.</w:t>
            </w:r>
            <w:r w:rsidR="0046426E">
              <w:t xml:space="preserve"> </w:t>
            </w:r>
            <w:proofErr w:type="gramEnd"/>
            <w:r w:rsidRPr="00A22003">
              <w:t xml:space="preserve">Гораций. Поэтическое </w:t>
            </w:r>
            <w:proofErr w:type="spellStart"/>
            <w:r w:rsidRPr="00A22003">
              <w:t>тво</w:t>
            </w:r>
            <w:r w:rsidR="00294B12">
              <w:t>-</w:t>
            </w:r>
            <w:r w:rsidRPr="00A22003">
              <w:t>рчество</w:t>
            </w:r>
            <w:proofErr w:type="spellEnd"/>
            <w:r w:rsidRPr="00A22003">
              <w:t xml:space="preserve"> и поэтические заслуги</w:t>
            </w:r>
            <w:proofErr w:type="gramStart"/>
            <w:r w:rsidRPr="00A22003">
              <w:t>.«</w:t>
            </w:r>
            <w:proofErr w:type="gramEnd"/>
            <w:r w:rsidRPr="00A22003">
              <w:t>Я воздвиг памятник…»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294B12" w:rsidRDefault="00A5606D" w:rsidP="00A5606D">
            <w:pPr>
              <w:rPr>
                <w:i/>
              </w:rPr>
            </w:pPr>
            <w:r w:rsidRPr="00A22003">
              <w:rPr>
                <w:i/>
              </w:rPr>
              <w:t xml:space="preserve">Знать </w:t>
            </w:r>
            <w:r w:rsidRPr="00A22003">
              <w:t xml:space="preserve">понятие </w:t>
            </w:r>
            <w:r w:rsidRPr="00A22003">
              <w:rPr>
                <w:i/>
              </w:rPr>
              <w:t xml:space="preserve">античная лирика, </w:t>
            </w:r>
            <w:r w:rsidRPr="00A22003">
              <w:t>особенности взгляда римлян на человека и эпоху.</w:t>
            </w:r>
            <w:r w:rsidR="00294B12">
              <w:rPr>
                <w:i/>
              </w:rPr>
              <w:t xml:space="preserve"> </w:t>
            </w:r>
            <w:r w:rsidRPr="00A22003">
              <w:rPr>
                <w:i/>
              </w:rPr>
              <w:t xml:space="preserve">Уметь </w:t>
            </w:r>
            <w:r w:rsidRPr="00A22003">
              <w:t xml:space="preserve">Сообщение о поэте с презентацией. Выразительное чтение стихотворений </w:t>
            </w:r>
            <w:r w:rsidR="006603FE"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6603FE">
            <w:r w:rsidRPr="00A22003">
              <w:t>Сообщение о поэте с презентацией. Вы</w:t>
            </w:r>
            <w:r w:rsidR="006603FE">
              <w:t xml:space="preserve">разительное чтение стих. </w:t>
            </w:r>
            <w:r w:rsidRPr="00A22003">
              <w:t xml:space="preserve">и их </w:t>
            </w:r>
            <w:proofErr w:type="spellStart"/>
            <w:proofErr w:type="gramStart"/>
            <w:r w:rsidRPr="00A22003">
              <w:t>ком</w:t>
            </w:r>
            <w:r w:rsidR="006603FE">
              <w:t>-</w:t>
            </w:r>
            <w:r w:rsidRPr="00A22003">
              <w:t>ментарий</w:t>
            </w:r>
            <w:proofErr w:type="spellEnd"/>
            <w:proofErr w:type="gramEnd"/>
            <w:r w:rsidRPr="00A22003">
              <w:t xml:space="preserve"> с отражением особенности взгляда римлян на человека и эпоху.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Данте Алигьери. «Божествен</w:t>
            </w:r>
            <w:r>
              <w:t xml:space="preserve">ная комедия (обзор, </w:t>
            </w:r>
            <w:proofErr w:type="spellStart"/>
            <w:r>
              <w:t>фрагмен</w:t>
            </w:r>
            <w:proofErr w:type="spellEnd"/>
            <w:r>
              <w:t>.)</w:t>
            </w:r>
            <w:r w:rsidR="00294B12">
              <w:t xml:space="preserve"> </w:t>
            </w:r>
            <w:r w:rsidRPr="00A22003">
              <w:t>Множественность смыслов и её философский характер.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1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rPr>
                <w:i/>
              </w:rPr>
              <w:t>Иметь</w:t>
            </w:r>
            <w:r w:rsidRPr="00A22003">
              <w:t xml:space="preserve"> представление о творчестве Данте,  о героях произведения и </w:t>
            </w:r>
            <w:r w:rsidRPr="00A22003">
              <w:rPr>
                <w:i/>
              </w:rPr>
              <w:t xml:space="preserve">знать </w:t>
            </w:r>
            <w:r w:rsidRPr="00A22003">
              <w:t>содержание 1-3 песен «Ада».</w:t>
            </w:r>
            <w:r w:rsidR="00294B12">
              <w:t xml:space="preserve"> </w:t>
            </w:r>
            <w:r w:rsidRPr="00A22003">
              <w:rPr>
                <w:i/>
              </w:rPr>
              <w:t>Уметь</w:t>
            </w:r>
            <w:r w:rsidRPr="00A22003">
              <w:t xml:space="preserve"> выразительно читать текст песен</w:t>
            </w:r>
            <w:r w:rsidR="00294B12"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93-94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>
              <w:t>У.Шекспир. «Гамлет».</w:t>
            </w:r>
            <w:r w:rsidR="00294B12">
              <w:t xml:space="preserve"> </w:t>
            </w:r>
            <w:proofErr w:type="spellStart"/>
            <w:r w:rsidRPr="00A22003">
              <w:t>Гума</w:t>
            </w:r>
            <w:r w:rsidR="001402A6">
              <w:t>-</w:t>
            </w:r>
            <w:r w:rsidRPr="00A22003">
              <w:t>низм</w:t>
            </w:r>
            <w:proofErr w:type="spellEnd"/>
            <w:r>
              <w:t>,</w:t>
            </w:r>
            <w:r w:rsidRPr="00A22003">
              <w:t xml:space="preserve"> общечеловеческое значение героев. </w:t>
            </w:r>
            <w:r w:rsidR="00F046B5">
              <w:t xml:space="preserve"> </w:t>
            </w:r>
            <w:r w:rsidRPr="00A22003">
              <w:t>Трагизм любви.</w:t>
            </w:r>
            <w:r w:rsidR="00F046B5">
              <w:t xml:space="preserve"> </w:t>
            </w:r>
            <w:r w:rsidRPr="00A22003">
              <w:t>Гамлет как в</w:t>
            </w:r>
            <w:r>
              <w:t>ечный образ мировой литературы.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294B12" w:rsidRDefault="00A5606D" w:rsidP="00294B12">
            <w:pPr>
              <w:rPr>
                <w:i/>
                <w:iCs/>
                <w:spacing w:val="-2"/>
              </w:rPr>
            </w:pPr>
            <w:r w:rsidRPr="00A22003">
              <w:rPr>
                <w:spacing w:val="-2"/>
              </w:rPr>
              <w:t xml:space="preserve">Знать основные факты из жизни Шекспира, </w:t>
            </w:r>
            <w:proofErr w:type="spellStart"/>
            <w:proofErr w:type="gramStart"/>
            <w:r w:rsidRPr="00A22003">
              <w:rPr>
                <w:spacing w:val="-2"/>
              </w:rPr>
              <w:t>со</w:t>
            </w:r>
            <w:r w:rsidR="00BD0224">
              <w:rPr>
                <w:spacing w:val="-2"/>
              </w:rPr>
              <w:t>-</w:t>
            </w:r>
            <w:r w:rsidRPr="00A22003">
              <w:rPr>
                <w:spacing w:val="-2"/>
              </w:rPr>
              <w:t>держание</w:t>
            </w:r>
            <w:proofErr w:type="spellEnd"/>
            <w:proofErr w:type="gramEnd"/>
            <w:r w:rsidRPr="00A22003">
              <w:rPr>
                <w:spacing w:val="-2"/>
              </w:rPr>
              <w:t xml:space="preserve"> трагедии «Гамлет». Иметь </w:t>
            </w:r>
            <w:proofErr w:type="spellStart"/>
            <w:proofErr w:type="gramStart"/>
            <w:r w:rsidRPr="00A22003">
              <w:rPr>
                <w:spacing w:val="-2"/>
              </w:rPr>
              <w:t>представ</w:t>
            </w:r>
            <w:r w:rsidR="001402A6">
              <w:rPr>
                <w:spacing w:val="-2"/>
              </w:rPr>
              <w:t>-</w:t>
            </w:r>
            <w:r w:rsidRPr="00A22003">
              <w:rPr>
                <w:spacing w:val="-2"/>
              </w:rPr>
              <w:t>ление</w:t>
            </w:r>
            <w:proofErr w:type="spellEnd"/>
            <w:proofErr w:type="gramEnd"/>
            <w:r w:rsidRPr="00A22003">
              <w:rPr>
                <w:spacing w:val="-2"/>
              </w:rPr>
              <w:t xml:space="preserve"> о героях трагедии.</w:t>
            </w:r>
            <w:r w:rsidRPr="00A22003">
              <w:rPr>
                <w:i/>
                <w:iCs/>
                <w:spacing w:val="-2"/>
              </w:rPr>
              <w:t xml:space="preserve"> </w:t>
            </w:r>
            <w:r w:rsidR="00294B12">
              <w:rPr>
                <w:i/>
                <w:iCs/>
                <w:spacing w:val="-2"/>
              </w:rPr>
              <w:t xml:space="preserve"> </w:t>
            </w:r>
            <w:r w:rsidRPr="00A22003">
              <w:rPr>
                <w:i/>
                <w:iCs/>
                <w:spacing w:val="-2"/>
              </w:rPr>
              <w:t xml:space="preserve">Уметь </w:t>
            </w:r>
            <w:r w:rsidRPr="00A22003">
              <w:rPr>
                <w:spacing w:val="-2"/>
              </w:rPr>
              <w:t xml:space="preserve">участвовать </w:t>
            </w:r>
            <w:r w:rsidRPr="00A22003">
              <w:rPr>
                <w:spacing w:val="-3"/>
              </w:rPr>
              <w:t>в диалоге по прочи</w:t>
            </w:r>
            <w:r w:rsidRPr="00A22003">
              <w:rPr>
                <w:spacing w:val="-3"/>
              </w:rPr>
              <w:softHyphen/>
            </w:r>
            <w:r w:rsidRPr="00A22003">
              <w:rPr>
                <w:spacing w:val="-9"/>
              </w:rPr>
              <w:t>танному произведе</w:t>
            </w:r>
            <w:r w:rsidRPr="00A22003">
              <w:rPr>
                <w:spacing w:val="-9"/>
              </w:rPr>
              <w:softHyphen/>
            </w:r>
            <w:r w:rsidRPr="00A22003">
              <w:rPr>
                <w:spacing w:val="-8"/>
              </w:rPr>
              <w:t>нию, понимать чу</w:t>
            </w:r>
            <w:r w:rsidRPr="00A22003">
              <w:rPr>
                <w:spacing w:val="-8"/>
              </w:rPr>
              <w:softHyphen/>
            </w:r>
            <w:r w:rsidRPr="00A22003">
              <w:rPr>
                <w:spacing w:val="-3"/>
              </w:rPr>
              <w:t>жую точку зрения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lastRenderedPageBreak/>
              <w:t>95-96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И.-В. Гёте. «Фауст». (</w:t>
            </w:r>
            <w:r>
              <w:t>Обзор)</w:t>
            </w:r>
            <w:r w:rsidR="00F046B5">
              <w:t xml:space="preserve"> </w:t>
            </w:r>
            <w:r w:rsidRPr="00A22003">
              <w:t>Философская трагедия. Особенности жанра. Идейный смысл трагедии.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 xml:space="preserve">2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46426E" w:rsidRDefault="00A5606D" w:rsidP="0046426E">
            <w:pPr>
              <w:shd w:val="clear" w:color="auto" w:fill="FFFFFF"/>
              <w:spacing w:line="278" w:lineRule="exact"/>
              <w:rPr>
                <w:iCs/>
                <w:spacing w:val="-1"/>
              </w:rPr>
            </w:pPr>
            <w:r w:rsidRPr="00A22003">
              <w:rPr>
                <w:i/>
                <w:iCs/>
                <w:spacing w:val="-1"/>
              </w:rPr>
              <w:t xml:space="preserve">Знать </w:t>
            </w:r>
            <w:r w:rsidRPr="00A22003">
              <w:rPr>
                <w:spacing w:val="-2"/>
              </w:rPr>
              <w:t>основные факты из жизни Гете, содержание отдельных сцен.</w:t>
            </w:r>
            <w:r w:rsidR="0046426E">
              <w:rPr>
                <w:iCs/>
                <w:spacing w:val="-1"/>
              </w:rPr>
              <w:t xml:space="preserve"> </w:t>
            </w:r>
            <w:r w:rsidRPr="00A22003">
              <w:rPr>
                <w:i/>
                <w:iCs/>
                <w:spacing w:val="-1"/>
              </w:rPr>
              <w:t xml:space="preserve">Уметь </w:t>
            </w:r>
            <w:r w:rsidRPr="00A22003">
              <w:rPr>
                <w:spacing w:val="-1"/>
              </w:rPr>
              <w:t>раскрывать</w:t>
            </w:r>
            <w:r w:rsidR="0046426E">
              <w:rPr>
                <w:iCs/>
                <w:spacing w:val="-1"/>
              </w:rPr>
              <w:t xml:space="preserve"> </w:t>
            </w:r>
            <w:r w:rsidRPr="00A22003">
              <w:rPr>
                <w:spacing w:val="-1"/>
              </w:rPr>
              <w:t xml:space="preserve">мотивы поступков </w:t>
            </w:r>
            <w:r w:rsidRPr="00A22003">
              <w:t>героев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97-98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 xml:space="preserve">Итоговые занятия по курсу 9 </w:t>
            </w:r>
            <w:proofErr w:type="spellStart"/>
            <w:r w:rsidRPr="00A22003">
              <w:t>кл</w:t>
            </w:r>
            <w:proofErr w:type="spellEnd"/>
            <w:r w:rsidR="00BD0224">
              <w:t>.</w:t>
            </w:r>
            <w:r w:rsidR="00294B12">
              <w:t xml:space="preserve"> </w:t>
            </w:r>
            <w:r w:rsidRPr="00A22003">
              <w:t>Выявление уровня литературного развития учащихся.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 w:rsidRPr="00A22003"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вопросы (по уровням)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Ответы на вопросы.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  <w:tr w:rsidR="00A5606D" w:rsidRPr="00A22003" w:rsidTr="00DA56BC">
        <w:trPr>
          <w:gridAfter w:val="1"/>
          <w:wAfter w:w="601" w:type="dxa"/>
          <w:trHeight w:val="8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99</w:t>
            </w:r>
            <w:r w:rsidR="00BD0224">
              <w:t>-102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r w:rsidRPr="00A22003">
              <w:t>Резервные уроки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  <w: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06D" w:rsidRPr="00A22003" w:rsidRDefault="00A5606D" w:rsidP="00A5606D">
            <w:pPr>
              <w:jc w:val="center"/>
            </w:pPr>
          </w:p>
        </w:tc>
      </w:tr>
    </w:tbl>
    <w:p w:rsidR="002B1CB5" w:rsidRPr="00A22003" w:rsidRDefault="002B1CB5" w:rsidP="002B1CB5">
      <w:pPr>
        <w:rPr>
          <w:b/>
        </w:rPr>
        <w:sectPr w:rsidR="002B1CB5" w:rsidRPr="00A22003" w:rsidSect="003E0193">
          <w:footerReference w:type="even" r:id="rId8"/>
          <w:footerReference w:type="default" r:id="rId9"/>
          <w:pgSz w:w="16838" w:h="11906" w:orient="landscape"/>
          <w:pgMar w:top="426" w:right="0" w:bottom="709" w:left="993" w:header="709" w:footer="709" w:gutter="0"/>
          <w:cols w:space="708"/>
          <w:docGrid w:linePitch="360"/>
        </w:sectPr>
      </w:pPr>
    </w:p>
    <w:p w:rsidR="002B1CB5" w:rsidRPr="009F438F" w:rsidRDefault="006603FE" w:rsidP="009F438F">
      <w:r>
        <w:rPr>
          <w:b/>
          <w:sz w:val="28"/>
          <w:szCs w:val="28"/>
        </w:rPr>
        <w:lastRenderedPageBreak/>
        <w:t xml:space="preserve">      </w:t>
      </w:r>
    </w:p>
    <w:p w:rsidR="002B1CB5" w:rsidRPr="009F438F" w:rsidRDefault="009F438F" w:rsidP="002B1CB5">
      <w:pPr>
        <w:shd w:val="clear" w:color="auto" w:fill="FFFFFF"/>
        <w:jc w:val="center"/>
        <w:rPr>
          <w:b/>
          <w:sz w:val="28"/>
          <w:szCs w:val="28"/>
        </w:rPr>
      </w:pPr>
      <w:r w:rsidRPr="009F438F">
        <w:rPr>
          <w:b/>
          <w:sz w:val="28"/>
          <w:szCs w:val="28"/>
        </w:rPr>
        <w:t>6.</w:t>
      </w:r>
      <w:r w:rsidR="002B1CB5" w:rsidRPr="009F438F">
        <w:rPr>
          <w:b/>
          <w:sz w:val="28"/>
          <w:szCs w:val="28"/>
        </w:rPr>
        <w:t>Учебное и учебно-методическое обеспечение для учителя:</w:t>
      </w:r>
    </w:p>
    <w:p w:rsidR="002B1CB5" w:rsidRPr="00D66310" w:rsidRDefault="002B1CB5" w:rsidP="002B1CB5">
      <w:pPr>
        <w:widowControl w:val="0"/>
        <w:shd w:val="clear" w:color="auto" w:fill="FFFFFF"/>
        <w:tabs>
          <w:tab w:val="num" w:pos="720"/>
          <w:tab w:val="left" w:pos="922"/>
          <w:tab w:val="left" w:pos="5580"/>
          <w:tab w:val="left" w:pos="9355"/>
        </w:tabs>
        <w:autoSpaceDE w:val="0"/>
        <w:autoSpaceDN w:val="0"/>
        <w:adjustRightInd w:val="0"/>
        <w:ind w:left="180"/>
        <w:jc w:val="center"/>
        <w:rPr>
          <w:b/>
          <w:i/>
          <w:sz w:val="24"/>
          <w:szCs w:val="24"/>
        </w:rPr>
      </w:pPr>
      <w:r w:rsidRPr="00D66310">
        <w:rPr>
          <w:b/>
          <w:i/>
          <w:sz w:val="24"/>
          <w:szCs w:val="24"/>
        </w:rPr>
        <w:t xml:space="preserve"> </w:t>
      </w:r>
    </w:p>
    <w:p w:rsidR="002B1CB5" w:rsidRPr="00D66310" w:rsidRDefault="002B1CB5" w:rsidP="009F438F">
      <w:pPr>
        <w:ind w:left="360"/>
        <w:rPr>
          <w:sz w:val="24"/>
          <w:szCs w:val="24"/>
        </w:rPr>
      </w:pPr>
      <w:r w:rsidRPr="00D66310">
        <w:rPr>
          <w:bCs/>
          <w:spacing w:val="-20"/>
          <w:sz w:val="24"/>
          <w:szCs w:val="24"/>
        </w:rPr>
        <w:t>1</w:t>
      </w:r>
      <w:r w:rsidRPr="00D66310">
        <w:rPr>
          <w:spacing w:val="-20"/>
          <w:sz w:val="24"/>
          <w:szCs w:val="24"/>
        </w:rPr>
        <w:t xml:space="preserve">.  </w:t>
      </w:r>
      <w:r w:rsidR="009F438F" w:rsidRPr="00D66310">
        <w:rPr>
          <w:spacing w:val="-20"/>
          <w:sz w:val="24"/>
          <w:szCs w:val="24"/>
        </w:rPr>
        <w:t>И. В. Золотарева, Н. В. Егорова. «Универсальные поурочные разработки по литературе. Изд. 4-е Москва «</w:t>
      </w:r>
      <w:proofErr w:type="spellStart"/>
      <w:r w:rsidR="009F438F" w:rsidRPr="00D66310">
        <w:rPr>
          <w:spacing w:val="-20"/>
          <w:sz w:val="24"/>
          <w:szCs w:val="24"/>
        </w:rPr>
        <w:t>Вако</w:t>
      </w:r>
      <w:proofErr w:type="spellEnd"/>
      <w:r w:rsidR="009F438F" w:rsidRPr="00D66310">
        <w:rPr>
          <w:spacing w:val="-20"/>
          <w:sz w:val="24"/>
          <w:szCs w:val="24"/>
        </w:rPr>
        <w:t>» 2007</w:t>
      </w:r>
    </w:p>
    <w:p w:rsidR="002B1CB5" w:rsidRPr="00D66310" w:rsidRDefault="002B1CB5" w:rsidP="002B1CB5">
      <w:pPr>
        <w:ind w:left="360"/>
        <w:rPr>
          <w:sz w:val="24"/>
          <w:szCs w:val="24"/>
        </w:rPr>
      </w:pPr>
      <w:r w:rsidRPr="00D66310">
        <w:rPr>
          <w:spacing w:val="-8"/>
          <w:sz w:val="24"/>
          <w:szCs w:val="24"/>
        </w:rPr>
        <w:t>2.</w:t>
      </w:r>
      <w:r w:rsidRPr="00D66310">
        <w:rPr>
          <w:sz w:val="24"/>
          <w:szCs w:val="24"/>
        </w:rPr>
        <w:t xml:space="preserve">  </w:t>
      </w:r>
      <w:r w:rsidRPr="00D66310">
        <w:rPr>
          <w:spacing w:val="-1"/>
          <w:sz w:val="24"/>
          <w:szCs w:val="24"/>
        </w:rPr>
        <w:t xml:space="preserve">Беляева Н.В. Уроки изучения лирики в школе. - М.: </w:t>
      </w:r>
      <w:proofErr w:type="spellStart"/>
      <w:r w:rsidRPr="00D66310">
        <w:rPr>
          <w:spacing w:val="-1"/>
          <w:sz w:val="24"/>
          <w:szCs w:val="24"/>
        </w:rPr>
        <w:t>Вербум-М</w:t>
      </w:r>
      <w:proofErr w:type="spellEnd"/>
      <w:r w:rsidRPr="00D66310">
        <w:rPr>
          <w:spacing w:val="-1"/>
          <w:sz w:val="24"/>
          <w:szCs w:val="24"/>
        </w:rPr>
        <w:t>, 2004.</w:t>
      </w:r>
    </w:p>
    <w:p w:rsidR="002B1CB5" w:rsidRPr="00D66310" w:rsidRDefault="002B1CB5" w:rsidP="002B1CB5">
      <w:pPr>
        <w:ind w:left="360"/>
        <w:rPr>
          <w:sz w:val="24"/>
          <w:szCs w:val="24"/>
        </w:rPr>
      </w:pPr>
      <w:r w:rsidRPr="00D66310">
        <w:rPr>
          <w:spacing w:val="-9"/>
          <w:sz w:val="24"/>
          <w:szCs w:val="24"/>
        </w:rPr>
        <w:t>3.</w:t>
      </w:r>
      <w:r w:rsidRPr="00D66310">
        <w:rPr>
          <w:sz w:val="24"/>
          <w:szCs w:val="24"/>
        </w:rPr>
        <w:t xml:space="preserve">  </w:t>
      </w:r>
      <w:r w:rsidRPr="00D66310">
        <w:rPr>
          <w:spacing w:val="-1"/>
          <w:sz w:val="24"/>
          <w:szCs w:val="24"/>
        </w:rPr>
        <w:t>Вельская Л.Л. Литературные викторины. - М.: Просвещение, 2005.</w:t>
      </w:r>
    </w:p>
    <w:p w:rsidR="002B1CB5" w:rsidRPr="00D66310" w:rsidRDefault="009F438F" w:rsidP="002B1CB5">
      <w:pPr>
        <w:ind w:left="360"/>
        <w:rPr>
          <w:sz w:val="24"/>
          <w:szCs w:val="24"/>
        </w:rPr>
      </w:pPr>
      <w:r w:rsidRPr="00D66310">
        <w:rPr>
          <w:spacing w:val="-8"/>
          <w:sz w:val="24"/>
          <w:szCs w:val="24"/>
        </w:rPr>
        <w:t xml:space="preserve">4. </w:t>
      </w:r>
      <w:r w:rsidR="002B1CB5" w:rsidRPr="00D66310">
        <w:rPr>
          <w:sz w:val="24"/>
          <w:szCs w:val="24"/>
        </w:rPr>
        <w:t xml:space="preserve"> </w:t>
      </w:r>
      <w:r w:rsidR="002B1CB5" w:rsidRPr="00D66310">
        <w:rPr>
          <w:spacing w:val="-3"/>
          <w:sz w:val="24"/>
          <w:szCs w:val="24"/>
        </w:rPr>
        <w:t xml:space="preserve">Коровина В.Я. Литература: 9 </w:t>
      </w:r>
      <w:proofErr w:type="spellStart"/>
      <w:r w:rsidR="002B1CB5" w:rsidRPr="00D66310">
        <w:rPr>
          <w:spacing w:val="-3"/>
          <w:sz w:val="24"/>
          <w:szCs w:val="24"/>
        </w:rPr>
        <w:t>кл</w:t>
      </w:r>
      <w:proofErr w:type="spellEnd"/>
      <w:r w:rsidR="002B1CB5" w:rsidRPr="00D66310">
        <w:rPr>
          <w:spacing w:val="-3"/>
          <w:sz w:val="24"/>
          <w:szCs w:val="24"/>
        </w:rPr>
        <w:t xml:space="preserve">.: Методические советы / В.Я.Коровина, </w:t>
      </w:r>
      <w:proofErr w:type="spellStart"/>
      <w:r w:rsidR="002B1CB5" w:rsidRPr="00D66310">
        <w:rPr>
          <w:spacing w:val="-3"/>
          <w:sz w:val="24"/>
          <w:szCs w:val="24"/>
        </w:rPr>
        <w:t>И.С.Збарский</w:t>
      </w:r>
      <w:proofErr w:type="spellEnd"/>
      <w:r w:rsidR="002B1CB5" w:rsidRPr="00D66310">
        <w:rPr>
          <w:spacing w:val="-3"/>
          <w:sz w:val="24"/>
          <w:szCs w:val="24"/>
        </w:rPr>
        <w:t xml:space="preserve">: </w:t>
      </w:r>
      <w:r w:rsidR="002B1CB5" w:rsidRPr="00D66310">
        <w:rPr>
          <w:sz w:val="24"/>
          <w:szCs w:val="24"/>
        </w:rPr>
        <w:t>под ред. В.И.Коровина. - М.: Просвещение, 2008.</w:t>
      </w:r>
    </w:p>
    <w:p w:rsidR="002B1CB5" w:rsidRPr="00D66310" w:rsidRDefault="009F438F" w:rsidP="002B1CB5">
      <w:pPr>
        <w:ind w:left="360"/>
        <w:rPr>
          <w:sz w:val="24"/>
          <w:szCs w:val="24"/>
        </w:rPr>
      </w:pPr>
      <w:r w:rsidRPr="00D66310">
        <w:rPr>
          <w:spacing w:val="-11"/>
          <w:sz w:val="24"/>
          <w:szCs w:val="24"/>
        </w:rPr>
        <w:t xml:space="preserve">5. </w:t>
      </w:r>
      <w:r w:rsidR="002B1CB5" w:rsidRPr="00D66310">
        <w:rPr>
          <w:sz w:val="24"/>
          <w:szCs w:val="24"/>
        </w:rPr>
        <w:t xml:space="preserve"> Литература.   9 </w:t>
      </w:r>
      <w:proofErr w:type="spellStart"/>
      <w:r w:rsidR="002B1CB5" w:rsidRPr="00D66310">
        <w:rPr>
          <w:sz w:val="24"/>
          <w:szCs w:val="24"/>
        </w:rPr>
        <w:t>кл</w:t>
      </w:r>
      <w:proofErr w:type="spellEnd"/>
      <w:r w:rsidR="002B1CB5" w:rsidRPr="00D66310">
        <w:rPr>
          <w:sz w:val="24"/>
          <w:szCs w:val="24"/>
        </w:rPr>
        <w:t>.:   Учебник для   общеобразовательных учреждений.   В 2-х ч./Авт.-сост. В.Я.Коровин</w:t>
      </w:r>
      <w:r w:rsidRPr="00D66310">
        <w:rPr>
          <w:sz w:val="24"/>
          <w:szCs w:val="24"/>
        </w:rPr>
        <w:t>а и др. - М.: Просвещение, 2012</w:t>
      </w:r>
    </w:p>
    <w:p w:rsidR="002B1CB5" w:rsidRPr="00D66310" w:rsidRDefault="002B1CB5" w:rsidP="002B1CB5">
      <w:pPr>
        <w:ind w:left="360"/>
        <w:rPr>
          <w:sz w:val="24"/>
          <w:szCs w:val="24"/>
        </w:rPr>
      </w:pPr>
      <w:r w:rsidRPr="00D66310">
        <w:rPr>
          <w:sz w:val="24"/>
          <w:szCs w:val="24"/>
        </w:rPr>
        <w:t>, 2004.</w:t>
      </w:r>
    </w:p>
    <w:p w:rsidR="002B1CB5" w:rsidRPr="00D66310" w:rsidRDefault="009F438F" w:rsidP="002B1CB5">
      <w:pPr>
        <w:ind w:left="360"/>
        <w:rPr>
          <w:spacing w:val="-1"/>
          <w:sz w:val="24"/>
          <w:szCs w:val="24"/>
        </w:rPr>
      </w:pPr>
      <w:r w:rsidRPr="00D66310">
        <w:rPr>
          <w:spacing w:val="-14"/>
          <w:sz w:val="24"/>
          <w:szCs w:val="24"/>
        </w:rPr>
        <w:t xml:space="preserve">6. </w:t>
      </w:r>
      <w:r w:rsidR="002B1CB5" w:rsidRPr="00D66310">
        <w:rPr>
          <w:sz w:val="24"/>
          <w:szCs w:val="24"/>
        </w:rPr>
        <w:t xml:space="preserve">  </w:t>
      </w:r>
      <w:r w:rsidR="002B1CB5" w:rsidRPr="00D66310">
        <w:rPr>
          <w:spacing w:val="-1"/>
          <w:sz w:val="24"/>
          <w:szCs w:val="24"/>
        </w:rPr>
        <w:t xml:space="preserve"> </w:t>
      </w:r>
      <w:r w:rsidR="002B1CB5" w:rsidRPr="00D66310">
        <w:rPr>
          <w:sz w:val="24"/>
          <w:szCs w:val="24"/>
        </w:rPr>
        <w:t xml:space="preserve">Матвеева Е.И. Литература. 9 класс: Тестовые задания к основным учебникам. </w:t>
      </w:r>
      <w:r w:rsidR="002B1CB5" w:rsidRPr="00D66310">
        <w:rPr>
          <w:spacing w:val="-1"/>
          <w:sz w:val="24"/>
          <w:szCs w:val="24"/>
        </w:rPr>
        <w:t>– М.:</w:t>
      </w:r>
    </w:p>
    <w:p w:rsidR="002B1CB5" w:rsidRPr="001D58B8" w:rsidRDefault="002B1CB5" w:rsidP="002B1CB5">
      <w:pPr>
        <w:shd w:val="clear" w:color="auto" w:fill="FFFFFF"/>
        <w:ind w:left="360"/>
        <w:rPr>
          <w:spacing w:val="-1"/>
          <w:sz w:val="24"/>
          <w:szCs w:val="24"/>
        </w:rPr>
      </w:pPr>
      <w:r w:rsidRPr="00D66310">
        <w:rPr>
          <w:spacing w:val="-1"/>
          <w:sz w:val="24"/>
          <w:szCs w:val="24"/>
        </w:rPr>
        <w:t xml:space="preserve">   Эскимо, 2008 </w:t>
      </w:r>
    </w:p>
    <w:p w:rsidR="00D66310" w:rsidRPr="00D66310" w:rsidRDefault="00D66310" w:rsidP="002B1CB5">
      <w:pPr>
        <w:shd w:val="clear" w:color="auto" w:fill="FFFFFF"/>
        <w:ind w:left="360"/>
        <w:rPr>
          <w:spacing w:val="-1"/>
          <w:sz w:val="24"/>
          <w:szCs w:val="24"/>
        </w:rPr>
      </w:pPr>
      <w:r w:rsidRPr="00D66310">
        <w:rPr>
          <w:spacing w:val="-1"/>
          <w:sz w:val="24"/>
          <w:szCs w:val="24"/>
        </w:rPr>
        <w:t xml:space="preserve">7. Виртуальная школа Кирилла и </w:t>
      </w:r>
      <w:proofErr w:type="spellStart"/>
      <w:r w:rsidRPr="00D66310">
        <w:rPr>
          <w:spacing w:val="-1"/>
          <w:sz w:val="24"/>
          <w:szCs w:val="24"/>
        </w:rPr>
        <w:t>Мефодия</w:t>
      </w:r>
      <w:proofErr w:type="spellEnd"/>
      <w:r w:rsidRPr="00D66310">
        <w:rPr>
          <w:spacing w:val="-1"/>
          <w:sz w:val="24"/>
          <w:szCs w:val="24"/>
        </w:rPr>
        <w:t xml:space="preserve"> «Уроки литературы» 9 класс </w:t>
      </w:r>
    </w:p>
    <w:p w:rsidR="002B1CB5" w:rsidRPr="00D66310" w:rsidRDefault="002B1CB5" w:rsidP="002B1CB5">
      <w:pPr>
        <w:ind w:left="360"/>
        <w:rPr>
          <w:i/>
          <w:sz w:val="24"/>
          <w:szCs w:val="24"/>
        </w:rPr>
      </w:pPr>
    </w:p>
    <w:p w:rsidR="002B1CB5" w:rsidRPr="00D66310" w:rsidRDefault="002B1CB5" w:rsidP="004205F3">
      <w:pPr>
        <w:pStyle w:val="ae"/>
        <w:rPr>
          <w:sz w:val="24"/>
          <w:szCs w:val="24"/>
        </w:rPr>
      </w:pPr>
      <w:r w:rsidRPr="00D66310">
        <w:rPr>
          <w:sz w:val="24"/>
          <w:szCs w:val="24"/>
        </w:rPr>
        <w:t>Интернет-ресурсы для ученика и учителя:</w:t>
      </w:r>
      <w:r w:rsidRPr="00D66310">
        <w:rPr>
          <w:rFonts w:ascii="Tahoma" w:hAnsi="Tahoma" w:cs="Tahoma"/>
          <w:shadow/>
          <w:sz w:val="24"/>
          <w:szCs w:val="24"/>
        </w:rPr>
        <w:t xml:space="preserve"> </w:t>
      </w:r>
    </w:p>
    <w:p w:rsidR="002B1CB5" w:rsidRPr="00F17610" w:rsidRDefault="002B1CB5" w:rsidP="002B1CB5">
      <w:pPr>
        <w:ind w:left="360"/>
        <w:rPr>
          <w:i/>
          <w:sz w:val="24"/>
          <w:szCs w:val="24"/>
        </w:rPr>
      </w:pPr>
      <w:r w:rsidRPr="00D66310">
        <w:rPr>
          <w:sz w:val="24"/>
          <w:szCs w:val="24"/>
          <w:lang w:val="en-US"/>
        </w:rPr>
        <w:t>1</w:t>
      </w:r>
      <w:r w:rsidRPr="00D66310">
        <w:rPr>
          <w:i/>
          <w:sz w:val="24"/>
          <w:szCs w:val="24"/>
          <w:lang w:val="en-US"/>
        </w:rPr>
        <w:t xml:space="preserve">. </w:t>
      </w:r>
      <w:r w:rsidR="004205F3" w:rsidRPr="00D66310">
        <w:rPr>
          <w:i/>
          <w:sz w:val="24"/>
          <w:szCs w:val="24"/>
          <w:lang w:val="en-US"/>
        </w:rPr>
        <w:t>http</w:t>
      </w:r>
      <w:r w:rsidR="00D66310" w:rsidRPr="00D66310">
        <w:rPr>
          <w:i/>
          <w:sz w:val="24"/>
          <w:szCs w:val="24"/>
          <w:lang w:val="en-US"/>
        </w:rPr>
        <w:t>:|| school-</w:t>
      </w:r>
      <w:proofErr w:type="spellStart"/>
      <w:r w:rsidR="00D66310" w:rsidRPr="00D66310">
        <w:rPr>
          <w:i/>
          <w:sz w:val="24"/>
          <w:szCs w:val="24"/>
          <w:lang w:val="en-US"/>
        </w:rPr>
        <w:t>collekction.edu.ru|catalog|pupil</w:t>
      </w:r>
      <w:proofErr w:type="spellEnd"/>
      <w:r w:rsidR="00D66310" w:rsidRPr="00D66310">
        <w:rPr>
          <w:i/>
          <w:sz w:val="24"/>
          <w:szCs w:val="24"/>
          <w:lang w:val="en-US"/>
        </w:rPr>
        <w:t>/</w:t>
      </w:r>
      <w:proofErr w:type="gramStart"/>
      <w:r w:rsidR="00D66310" w:rsidRPr="00D66310">
        <w:rPr>
          <w:i/>
          <w:sz w:val="24"/>
          <w:szCs w:val="24"/>
          <w:lang w:val="en-US"/>
        </w:rPr>
        <w:t>?.</w:t>
      </w:r>
      <w:proofErr w:type="gramEnd"/>
      <w:r w:rsidR="00D66310" w:rsidRPr="00D66310">
        <w:rPr>
          <w:i/>
          <w:sz w:val="24"/>
          <w:szCs w:val="24"/>
          <w:lang w:val="en-US"/>
        </w:rPr>
        <w:t xml:space="preserve"> </w:t>
      </w:r>
      <w:proofErr w:type="spellStart"/>
      <w:r w:rsidR="00D66310" w:rsidRPr="00D66310">
        <w:rPr>
          <w:i/>
          <w:sz w:val="24"/>
          <w:szCs w:val="24"/>
          <w:lang w:val="en-US"/>
        </w:rPr>
        <w:t>Subiest</w:t>
      </w:r>
      <w:proofErr w:type="spellEnd"/>
      <w:r w:rsidR="00D66310" w:rsidRPr="00F17610">
        <w:rPr>
          <w:i/>
          <w:sz w:val="24"/>
          <w:szCs w:val="24"/>
        </w:rPr>
        <w:t>=8</w:t>
      </w:r>
    </w:p>
    <w:p w:rsidR="002B1CB5" w:rsidRPr="00D66310" w:rsidRDefault="002B1CB5" w:rsidP="002B1CB5">
      <w:pPr>
        <w:ind w:left="360"/>
        <w:rPr>
          <w:i/>
          <w:sz w:val="24"/>
          <w:szCs w:val="24"/>
        </w:rPr>
      </w:pPr>
      <w:r w:rsidRPr="00D66310">
        <w:rPr>
          <w:sz w:val="24"/>
          <w:szCs w:val="24"/>
        </w:rPr>
        <w:t>2.</w:t>
      </w:r>
      <w:r w:rsidRPr="00D66310">
        <w:rPr>
          <w:i/>
          <w:sz w:val="24"/>
          <w:szCs w:val="24"/>
        </w:rPr>
        <w:t xml:space="preserve"> Сеть творческих учителей</w:t>
      </w:r>
      <w:r w:rsidR="00D66310" w:rsidRPr="00D66310">
        <w:rPr>
          <w:sz w:val="24"/>
          <w:szCs w:val="24"/>
        </w:rPr>
        <w:t xml:space="preserve">  </w:t>
      </w:r>
      <w:r w:rsidR="00D66310" w:rsidRPr="00D66310">
        <w:rPr>
          <w:sz w:val="24"/>
          <w:szCs w:val="24"/>
          <w:lang w:val="en-US"/>
        </w:rPr>
        <w:t>http</w:t>
      </w:r>
      <w:proofErr w:type="gramStart"/>
      <w:r w:rsidR="00D66310" w:rsidRPr="00D66310">
        <w:rPr>
          <w:sz w:val="24"/>
          <w:szCs w:val="24"/>
        </w:rPr>
        <w:t xml:space="preserve"> :</w:t>
      </w:r>
      <w:proofErr w:type="gramEnd"/>
      <w:r w:rsidR="00D66310" w:rsidRPr="00D66310">
        <w:rPr>
          <w:sz w:val="24"/>
          <w:szCs w:val="24"/>
        </w:rPr>
        <w:t>//</w:t>
      </w:r>
      <w:r w:rsidR="00D66310" w:rsidRPr="00D66310">
        <w:rPr>
          <w:sz w:val="24"/>
          <w:szCs w:val="24"/>
          <w:lang w:val="en-US"/>
        </w:rPr>
        <w:t>www</w:t>
      </w:r>
      <w:r w:rsidR="00D66310" w:rsidRPr="00D66310">
        <w:rPr>
          <w:sz w:val="24"/>
          <w:szCs w:val="24"/>
        </w:rPr>
        <w:t>.</w:t>
      </w:r>
      <w:r w:rsidR="00D66310" w:rsidRPr="00D66310">
        <w:rPr>
          <w:sz w:val="24"/>
          <w:szCs w:val="24"/>
          <w:lang w:val="en-US"/>
        </w:rPr>
        <w:t>it</w:t>
      </w:r>
      <w:r w:rsidR="00D66310" w:rsidRPr="00D66310">
        <w:rPr>
          <w:sz w:val="24"/>
          <w:szCs w:val="24"/>
        </w:rPr>
        <w:t>-</w:t>
      </w:r>
      <w:r w:rsidR="00D66310" w:rsidRPr="00D66310">
        <w:rPr>
          <w:sz w:val="24"/>
          <w:szCs w:val="24"/>
          <w:lang w:val="en-US"/>
        </w:rPr>
        <w:t>n</w:t>
      </w:r>
      <w:r w:rsidR="00D66310" w:rsidRPr="00D66310">
        <w:rPr>
          <w:sz w:val="24"/>
          <w:szCs w:val="24"/>
        </w:rPr>
        <w:t>/</w:t>
      </w:r>
      <w:proofErr w:type="spellStart"/>
      <w:r w:rsidR="00D66310" w:rsidRPr="00D66310">
        <w:rPr>
          <w:sz w:val="24"/>
          <w:szCs w:val="24"/>
          <w:lang w:val="en-US"/>
        </w:rPr>
        <w:t>ru</w:t>
      </w:r>
      <w:proofErr w:type="spellEnd"/>
      <w:r w:rsidR="00D66310" w:rsidRPr="00D66310">
        <w:rPr>
          <w:sz w:val="24"/>
          <w:szCs w:val="24"/>
        </w:rPr>
        <w:t>|</w:t>
      </w:r>
    </w:p>
    <w:p w:rsidR="004205F3" w:rsidRPr="004205F3" w:rsidRDefault="002B1CB5" w:rsidP="004205F3">
      <w:pPr>
        <w:ind w:left="360"/>
        <w:rPr>
          <w:i/>
        </w:rPr>
      </w:pPr>
      <w:r w:rsidRPr="00A22003">
        <w:rPr>
          <w:i/>
        </w:rPr>
        <w:t xml:space="preserve"> </w:t>
      </w:r>
    </w:p>
    <w:p w:rsidR="00034CA3" w:rsidRPr="004205F3" w:rsidRDefault="009F438F" w:rsidP="004205F3">
      <w:pPr>
        <w:rPr>
          <w:sz w:val="28"/>
          <w:szCs w:val="28"/>
        </w:rPr>
      </w:pPr>
      <w:r>
        <w:t xml:space="preserve">                                                                                             </w:t>
      </w:r>
    </w:p>
    <w:p w:rsidR="00D06030" w:rsidRPr="00D06030" w:rsidRDefault="00D06030" w:rsidP="00D06030">
      <w:pPr>
        <w:tabs>
          <w:tab w:val="left" w:pos="690"/>
        </w:tabs>
        <w:jc w:val="center"/>
        <w:rPr>
          <w:b/>
          <w:bCs/>
          <w:i/>
          <w:iCs/>
          <w:sz w:val="28"/>
          <w:szCs w:val="28"/>
          <w:u w:val="single"/>
        </w:rPr>
      </w:pPr>
      <w:r w:rsidRPr="00D06030">
        <w:rPr>
          <w:b/>
          <w:bCs/>
          <w:i/>
          <w:iCs/>
          <w:sz w:val="28"/>
          <w:szCs w:val="28"/>
          <w:u w:val="single"/>
        </w:rPr>
        <w:t>Используемый учебно-методический комплект</w:t>
      </w:r>
    </w:p>
    <w:p w:rsidR="00D06030" w:rsidRPr="00D06030" w:rsidRDefault="00D06030" w:rsidP="00D06030">
      <w:pPr>
        <w:numPr>
          <w:ilvl w:val="0"/>
          <w:numId w:val="34"/>
        </w:numPr>
        <w:tabs>
          <w:tab w:val="left" w:pos="720"/>
        </w:tabs>
        <w:suppressAutoHyphens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 xml:space="preserve">Программа по литературе для 9 класса </w:t>
      </w:r>
      <w:proofErr w:type="spellStart"/>
      <w:r w:rsidRPr="00D06030">
        <w:rPr>
          <w:sz w:val="28"/>
          <w:szCs w:val="28"/>
        </w:rPr>
        <w:t>общеобраз</w:t>
      </w:r>
      <w:proofErr w:type="spellEnd"/>
      <w:r w:rsidRPr="00D06030">
        <w:rPr>
          <w:sz w:val="28"/>
          <w:szCs w:val="28"/>
        </w:rPr>
        <w:t xml:space="preserve">. </w:t>
      </w:r>
      <w:proofErr w:type="spellStart"/>
      <w:r w:rsidRPr="00D06030">
        <w:rPr>
          <w:sz w:val="28"/>
          <w:szCs w:val="28"/>
        </w:rPr>
        <w:t>учрежд</w:t>
      </w:r>
      <w:proofErr w:type="spellEnd"/>
      <w:r w:rsidRPr="00D06030">
        <w:rPr>
          <w:sz w:val="28"/>
          <w:szCs w:val="28"/>
        </w:rPr>
        <w:t>. (базовый уровень)/Автор-составитель В.Я. Коровина – М.: Просвещение, 2007.</w:t>
      </w:r>
    </w:p>
    <w:p w:rsidR="00D06030" w:rsidRPr="00D06030" w:rsidRDefault="00D06030" w:rsidP="00D06030">
      <w:pPr>
        <w:numPr>
          <w:ilvl w:val="0"/>
          <w:numId w:val="34"/>
        </w:numPr>
        <w:tabs>
          <w:tab w:val="left" w:pos="720"/>
        </w:tabs>
        <w:suppressAutoHyphens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 xml:space="preserve">Литература. 9 </w:t>
      </w:r>
      <w:proofErr w:type="spellStart"/>
      <w:r w:rsidRPr="00D06030">
        <w:rPr>
          <w:sz w:val="28"/>
          <w:szCs w:val="28"/>
        </w:rPr>
        <w:t>кл</w:t>
      </w:r>
      <w:proofErr w:type="spellEnd"/>
      <w:r w:rsidRPr="00D06030">
        <w:rPr>
          <w:sz w:val="28"/>
          <w:szCs w:val="28"/>
        </w:rPr>
        <w:t xml:space="preserve">. </w:t>
      </w:r>
      <w:proofErr w:type="spellStart"/>
      <w:r w:rsidRPr="00D06030">
        <w:rPr>
          <w:sz w:val="28"/>
          <w:szCs w:val="28"/>
        </w:rPr>
        <w:t>Учебн</w:t>
      </w:r>
      <w:proofErr w:type="spellEnd"/>
      <w:r w:rsidRPr="00D06030">
        <w:rPr>
          <w:sz w:val="28"/>
          <w:szCs w:val="28"/>
        </w:rPr>
        <w:t xml:space="preserve">. для </w:t>
      </w:r>
      <w:proofErr w:type="spellStart"/>
      <w:r w:rsidRPr="00D06030">
        <w:rPr>
          <w:sz w:val="28"/>
          <w:szCs w:val="28"/>
        </w:rPr>
        <w:t>общеобразоват</w:t>
      </w:r>
      <w:proofErr w:type="spellEnd"/>
      <w:r w:rsidRPr="00D06030">
        <w:rPr>
          <w:sz w:val="28"/>
          <w:szCs w:val="28"/>
        </w:rPr>
        <w:t xml:space="preserve">. учреждений. В 2-х ч. Ч. 1/ Авт.-сост. В. Я. Коровина (и др.). – М.: Просвещение, 2007. – 400 </w:t>
      </w:r>
      <w:proofErr w:type="gramStart"/>
      <w:r w:rsidRPr="00D06030">
        <w:rPr>
          <w:sz w:val="28"/>
          <w:szCs w:val="28"/>
        </w:rPr>
        <w:t>с</w:t>
      </w:r>
      <w:proofErr w:type="gramEnd"/>
      <w:r w:rsidRPr="00D06030">
        <w:rPr>
          <w:sz w:val="28"/>
          <w:szCs w:val="28"/>
        </w:rPr>
        <w:t>.</w:t>
      </w:r>
    </w:p>
    <w:p w:rsidR="004205F3" w:rsidRDefault="004205F3" w:rsidP="00D66310">
      <w:pPr>
        <w:pStyle w:val="3"/>
        <w:jc w:val="left"/>
      </w:pPr>
      <w:r>
        <w:t xml:space="preserve">                                                                                             </w:t>
      </w:r>
    </w:p>
    <w:p w:rsidR="004205F3" w:rsidRDefault="004205F3" w:rsidP="00D06030">
      <w:pPr>
        <w:pStyle w:val="3"/>
      </w:pPr>
    </w:p>
    <w:p w:rsidR="004205F3" w:rsidRDefault="004205F3" w:rsidP="00D06030">
      <w:pPr>
        <w:pStyle w:val="3"/>
      </w:pPr>
    </w:p>
    <w:p w:rsidR="004205F3" w:rsidRDefault="004205F3" w:rsidP="004205F3">
      <w:pPr>
        <w:pStyle w:val="3"/>
        <w:jc w:val="left"/>
      </w:pPr>
    </w:p>
    <w:p w:rsidR="004205F3" w:rsidRDefault="004205F3" w:rsidP="00D06030">
      <w:pPr>
        <w:pStyle w:val="3"/>
      </w:pPr>
    </w:p>
    <w:p w:rsidR="004205F3" w:rsidRPr="004205F3" w:rsidRDefault="004205F3" w:rsidP="004205F3">
      <w:pPr>
        <w:rPr>
          <w:lang w:eastAsia="ru-RU"/>
        </w:rPr>
      </w:pPr>
    </w:p>
    <w:p w:rsidR="004205F3" w:rsidRDefault="004205F3" w:rsidP="00D06030">
      <w:pPr>
        <w:pStyle w:val="3"/>
      </w:pPr>
    </w:p>
    <w:p w:rsidR="00D66310" w:rsidRDefault="00D66310" w:rsidP="00D66310">
      <w:pPr>
        <w:rPr>
          <w:lang w:eastAsia="ru-RU"/>
        </w:rPr>
      </w:pPr>
    </w:p>
    <w:p w:rsidR="00D66310" w:rsidRPr="00D66310" w:rsidRDefault="00D66310" w:rsidP="00D66310">
      <w:pPr>
        <w:rPr>
          <w:lang w:eastAsia="ru-RU"/>
        </w:rPr>
      </w:pPr>
    </w:p>
    <w:p w:rsidR="00D06030" w:rsidRPr="00D06030" w:rsidRDefault="00D06030" w:rsidP="00D06030">
      <w:pPr>
        <w:pStyle w:val="3"/>
      </w:pPr>
      <w:r w:rsidRPr="00D06030">
        <w:lastRenderedPageBreak/>
        <w:t xml:space="preserve">     7. Планируемые результаты изучения предмета </w:t>
      </w:r>
    </w:p>
    <w:p w:rsidR="00D06030" w:rsidRPr="00D06030" w:rsidRDefault="00D66310" w:rsidP="00D66310">
      <w:pPr>
        <w:shd w:val="clear" w:color="auto" w:fill="FFFFFF"/>
        <w:autoSpaceDE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</w:t>
      </w:r>
      <w:r w:rsidR="00D06030" w:rsidRPr="00D06030">
        <w:rPr>
          <w:b/>
          <w:bCs/>
          <w:sz w:val="28"/>
          <w:szCs w:val="28"/>
        </w:rPr>
        <w:t>знать (понимать):</w:t>
      </w:r>
    </w:p>
    <w:p w:rsidR="00D06030" w:rsidRPr="00D06030" w:rsidRDefault="00D06030" w:rsidP="00D06030">
      <w:pPr>
        <w:numPr>
          <w:ilvl w:val="0"/>
          <w:numId w:val="35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образную природу словесного искусства;</w:t>
      </w:r>
    </w:p>
    <w:p w:rsidR="00D06030" w:rsidRPr="00D06030" w:rsidRDefault="00D06030" w:rsidP="00D06030">
      <w:pPr>
        <w:numPr>
          <w:ilvl w:val="0"/>
          <w:numId w:val="35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содержание изученных литературных произведений;</w:t>
      </w:r>
    </w:p>
    <w:p w:rsidR="00D06030" w:rsidRPr="00D06030" w:rsidRDefault="00D06030" w:rsidP="00D06030">
      <w:pPr>
        <w:numPr>
          <w:ilvl w:val="0"/>
          <w:numId w:val="35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основные факты жизни и творчества писате</w:t>
      </w:r>
      <w:r w:rsidRPr="00D06030">
        <w:rPr>
          <w:sz w:val="28"/>
          <w:szCs w:val="28"/>
        </w:rPr>
        <w:softHyphen/>
        <w:t xml:space="preserve">лей-классиков </w:t>
      </w:r>
      <w:r w:rsidRPr="00D06030">
        <w:rPr>
          <w:sz w:val="28"/>
          <w:szCs w:val="28"/>
          <w:lang w:val="en-US"/>
        </w:rPr>
        <w:t>XIX</w:t>
      </w:r>
      <w:r w:rsidRPr="00D06030">
        <w:rPr>
          <w:sz w:val="28"/>
          <w:szCs w:val="28"/>
        </w:rPr>
        <w:t>—</w:t>
      </w:r>
      <w:r w:rsidRPr="00D06030">
        <w:rPr>
          <w:sz w:val="28"/>
          <w:szCs w:val="28"/>
          <w:lang w:val="en-US"/>
        </w:rPr>
        <w:t>XX</w:t>
      </w:r>
      <w:r w:rsidRPr="00D06030">
        <w:rPr>
          <w:sz w:val="28"/>
          <w:szCs w:val="28"/>
        </w:rPr>
        <w:t xml:space="preserve"> веков, этапы их творческой эво</w:t>
      </w:r>
      <w:r w:rsidRPr="00D06030">
        <w:rPr>
          <w:sz w:val="28"/>
          <w:szCs w:val="28"/>
        </w:rPr>
        <w:softHyphen/>
        <w:t>люции;</w:t>
      </w:r>
    </w:p>
    <w:p w:rsidR="00D06030" w:rsidRPr="00D06030" w:rsidRDefault="00D06030" w:rsidP="00D06030">
      <w:pPr>
        <w:numPr>
          <w:ilvl w:val="0"/>
          <w:numId w:val="35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историко-культурный контекст и творческую историю изучаемых произведений;</w:t>
      </w:r>
    </w:p>
    <w:p w:rsidR="00D06030" w:rsidRPr="00D06030" w:rsidRDefault="00D06030" w:rsidP="00D06030">
      <w:pPr>
        <w:numPr>
          <w:ilvl w:val="0"/>
          <w:numId w:val="35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основные закономерности историко-литературного процесса; сведения об отдельных периодах его разви</w:t>
      </w:r>
      <w:r w:rsidRPr="00D06030">
        <w:rPr>
          <w:sz w:val="28"/>
          <w:szCs w:val="28"/>
        </w:rPr>
        <w:softHyphen/>
        <w:t>тия; черты литературных направлений и течений;</w:t>
      </w:r>
    </w:p>
    <w:p w:rsidR="00D06030" w:rsidRPr="00D66310" w:rsidRDefault="00D06030" w:rsidP="00D66310">
      <w:pPr>
        <w:numPr>
          <w:ilvl w:val="0"/>
          <w:numId w:val="35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основные теоретико-литературные понятия.</w:t>
      </w:r>
    </w:p>
    <w:p w:rsidR="00D06030" w:rsidRPr="00D06030" w:rsidRDefault="00D66310" w:rsidP="00D06030">
      <w:pPr>
        <w:shd w:val="clear" w:color="auto" w:fill="FFFFFF"/>
        <w:autoSpaceDE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D06030" w:rsidRPr="00D06030">
        <w:rPr>
          <w:b/>
          <w:bCs/>
          <w:sz w:val="28"/>
          <w:szCs w:val="28"/>
        </w:rPr>
        <w:t>уметь:</w:t>
      </w:r>
    </w:p>
    <w:p w:rsidR="00D06030" w:rsidRPr="00D06030" w:rsidRDefault="00D06030" w:rsidP="00D06030">
      <w:pPr>
        <w:numPr>
          <w:ilvl w:val="0"/>
          <w:numId w:val="36"/>
        </w:numPr>
        <w:tabs>
          <w:tab w:val="left" w:pos="1429"/>
        </w:tabs>
        <w:suppressAutoHyphens/>
        <w:spacing w:before="60"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 xml:space="preserve">работать с книгой (находить нужную информацию, выделять главное, сравнивать фрагменты, составлять тезисы и план </w:t>
      </w:r>
      <w:proofErr w:type="gramStart"/>
      <w:r w:rsidRPr="00D06030">
        <w:rPr>
          <w:sz w:val="28"/>
          <w:szCs w:val="28"/>
        </w:rPr>
        <w:t>прочитанного</w:t>
      </w:r>
      <w:proofErr w:type="gramEnd"/>
      <w:r w:rsidRPr="00D06030">
        <w:rPr>
          <w:sz w:val="28"/>
          <w:szCs w:val="28"/>
        </w:rPr>
        <w:t>, выделяя смысловые части);</w:t>
      </w:r>
    </w:p>
    <w:p w:rsidR="00D06030" w:rsidRPr="00D06030" w:rsidRDefault="00D06030" w:rsidP="00D0603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воспроизводить содержание литературного произ</w:t>
      </w:r>
      <w:r w:rsidRPr="00D06030">
        <w:rPr>
          <w:sz w:val="28"/>
          <w:szCs w:val="28"/>
        </w:rPr>
        <w:softHyphen/>
        <w:t>ведения;</w:t>
      </w:r>
    </w:p>
    <w:p w:rsidR="00D06030" w:rsidRPr="00D06030" w:rsidRDefault="00D06030" w:rsidP="00D0603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</w:t>
      </w:r>
      <w:r w:rsidRPr="00D06030">
        <w:rPr>
          <w:sz w:val="28"/>
          <w:szCs w:val="28"/>
        </w:rPr>
        <w:softHyphen/>
        <w:t>лематика, нравственный пафос, система образов, осо</w:t>
      </w:r>
      <w:r w:rsidRPr="00D06030">
        <w:rPr>
          <w:sz w:val="28"/>
          <w:szCs w:val="28"/>
        </w:rPr>
        <w:softHyphen/>
        <w:t>бенности композиции, художественного времени и про</w:t>
      </w:r>
      <w:r w:rsidRPr="00D06030">
        <w:rPr>
          <w:sz w:val="28"/>
          <w:szCs w:val="28"/>
        </w:rPr>
        <w:softHyphen/>
        <w:t xml:space="preserve">странства, изобразительно-выразительные средства языка, художественная деталь); </w:t>
      </w:r>
    </w:p>
    <w:p w:rsidR="00D06030" w:rsidRPr="00D06030" w:rsidRDefault="00D06030" w:rsidP="00D0603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анализировать эпизод (сцену) изученного произведения, объяснять его связь с проблематикой произведения;</w:t>
      </w:r>
    </w:p>
    <w:p w:rsidR="00D06030" w:rsidRPr="00D06030" w:rsidRDefault="00D06030" w:rsidP="00D06030">
      <w:pPr>
        <w:numPr>
          <w:ilvl w:val="0"/>
          <w:numId w:val="36"/>
        </w:numPr>
        <w:tabs>
          <w:tab w:val="left" w:pos="1429"/>
        </w:tabs>
        <w:suppressAutoHyphens/>
        <w:spacing w:before="60"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владеть различными видами пересказа;</w:t>
      </w:r>
    </w:p>
    <w:p w:rsidR="00D06030" w:rsidRPr="00D06030" w:rsidRDefault="00D06030" w:rsidP="00D0603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 xml:space="preserve">соотносить художественную литературу с фактами общественной жизни и культуры; </w:t>
      </w:r>
    </w:p>
    <w:p w:rsidR="00D06030" w:rsidRPr="00D06030" w:rsidRDefault="00D06030" w:rsidP="00D0603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соотносить изучаемое произведение с литератур</w:t>
      </w:r>
      <w:r w:rsidRPr="00D06030">
        <w:rPr>
          <w:sz w:val="28"/>
          <w:szCs w:val="28"/>
        </w:rPr>
        <w:softHyphen/>
        <w:t>ным направлением эпохи; выделять черты литературных направлений и течений при анализе произведения;</w:t>
      </w:r>
    </w:p>
    <w:p w:rsidR="00D06030" w:rsidRPr="00D06030" w:rsidRDefault="00D06030" w:rsidP="00D0603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определять жанрово-родовую специфику литератур</w:t>
      </w:r>
      <w:r w:rsidRPr="00D06030">
        <w:rPr>
          <w:sz w:val="28"/>
          <w:szCs w:val="28"/>
        </w:rPr>
        <w:softHyphen/>
        <w:t>ного произведения; сопоставлять литературные произ</w:t>
      </w:r>
      <w:r w:rsidRPr="00D06030">
        <w:rPr>
          <w:sz w:val="28"/>
          <w:szCs w:val="28"/>
        </w:rPr>
        <w:softHyphen/>
        <w:t>ведения;</w:t>
      </w:r>
    </w:p>
    <w:p w:rsidR="00D06030" w:rsidRPr="00D06030" w:rsidRDefault="00D06030" w:rsidP="00D0603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выявлять авторскую позицию, характеризовать осо</w:t>
      </w:r>
      <w:r w:rsidRPr="00D06030">
        <w:rPr>
          <w:sz w:val="28"/>
          <w:szCs w:val="28"/>
        </w:rPr>
        <w:softHyphen/>
        <w:t>бенности стиля писателя;</w:t>
      </w:r>
    </w:p>
    <w:p w:rsidR="00D06030" w:rsidRPr="00D06030" w:rsidRDefault="00D06030" w:rsidP="00D0603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выразительно читать изученные произведения (или фрагменты), соблюдая нормы литературного произно</w:t>
      </w:r>
      <w:r w:rsidRPr="00D06030">
        <w:rPr>
          <w:sz w:val="28"/>
          <w:szCs w:val="28"/>
        </w:rPr>
        <w:softHyphen/>
        <w:t>шения;</w:t>
      </w:r>
    </w:p>
    <w:p w:rsidR="00D06030" w:rsidRPr="00D06030" w:rsidRDefault="00D06030" w:rsidP="00D0603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proofErr w:type="spellStart"/>
      <w:r w:rsidRPr="00D06030">
        <w:rPr>
          <w:sz w:val="28"/>
          <w:szCs w:val="28"/>
        </w:rPr>
        <w:t>аргументированно</w:t>
      </w:r>
      <w:proofErr w:type="spellEnd"/>
      <w:r w:rsidRPr="00D06030">
        <w:rPr>
          <w:sz w:val="28"/>
          <w:szCs w:val="28"/>
        </w:rPr>
        <w:t xml:space="preserve"> формулировать свое отношение к прочитанному произведению;</w:t>
      </w:r>
    </w:p>
    <w:p w:rsidR="00D66310" w:rsidRDefault="00D06030" w:rsidP="00D6631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06030">
        <w:rPr>
          <w:sz w:val="28"/>
          <w:szCs w:val="28"/>
        </w:rPr>
        <w:t>составлять планы и тезисы статей на литературные темы, готовить учебно-исследовательские работы;</w:t>
      </w:r>
    </w:p>
    <w:p w:rsidR="00D06030" w:rsidRPr="00D66310" w:rsidRDefault="00D06030" w:rsidP="00D66310">
      <w:pPr>
        <w:numPr>
          <w:ilvl w:val="0"/>
          <w:numId w:val="36"/>
        </w:numPr>
        <w:shd w:val="clear" w:color="auto" w:fill="FFFFFF"/>
        <w:tabs>
          <w:tab w:val="left" w:pos="1429"/>
        </w:tabs>
        <w:suppressAutoHyphens/>
        <w:autoSpaceDE w:val="0"/>
        <w:spacing w:after="0" w:line="240" w:lineRule="auto"/>
        <w:jc w:val="both"/>
        <w:rPr>
          <w:sz w:val="28"/>
          <w:szCs w:val="28"/>
        </w:rPr>
      </w:pPr>
      <w:r w:rsidRPr="00D66310">
        <w:rPr>
          <w:sz w:val="28"/>
          <w:szCs w:val="28"/>
        </w:rPr>
        <w:t>писать рецензии на прочитанные произведения, со</w:t>
      </w:r>
      <w:r w:rsidRPr="00D66310">
        <w:rPr>
          <w:sz w:val="28"/>
          <w:szCs w:val="28"/>
        </w:rPr>
        <w:softHyphen/>
        <w:t>чинения различных жанров на литературные темы, изложения с элементами сочинения, отзывы о самостоятельно прочитанных произведениях.</w:t>
      </w:r>
    </w:p>
    <w:p w:rsidR="00D06030" w:rsidRDefault="00D06030" w:rsidP="00D66310">
      <w:pPr>
        <w:autoSpaceDE w:val="0"/>
        <w:rPr>
          <w:b/>
          <w:sz w:val="28"/>
          <w:szCs w:val="28"/>
        </w:rPr>
      </w:pPr>
    </w:p>
    <w:p w:rsidR="004205F3" w:rsidRDefault="004205F3" w:rsidP="004205F3">
      <w:pPr>
        <w:rPr>
          <w:b/>
          <w:sz w:val="28"/>
          <w:szCs w:val="28"/>
        </w:rPr>
      </w:pPr>
    </w:p>
    <w:p w:rsidR="004205F3" w:rsidRDefault="00D66310" w:rsidP="004205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4205F3">
        <w:rPr>
          <w:b/>
          <w:sz w:val="28"/>
          <w:szCs w:val="28"/>
        </w:rPr>
        <w:t>Произведения для заучивания наизусть</w:t>
      </w:r>
    </w:p>
    <w:p w:rsidR="004205F3" w:rsidRDefault="004205F3" w:rsidP="004205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Девятый класс.</w:t>
      </w:r>
    </w:p>
    <w:p w:rsidR="004205F3" w:rsidRDefault="004205F3" w:rsidP="004205F3">
      <w:pPr>
        <w:rPr>
          <w:sz w:val="28"/>
          <w:szCs w:val="28"/>
        </w:rPr>
      </w:pP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rPr>
          <w:sz w:val="24"/>
          <w:szCs w:val="24"/>
        </w:rPr>
      </w:pPr>
      <w:r>
        <w:t>Слово о полку Игореве (Вступление или «Плач Ярославны»)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М.В.Ломоносов. Вечернее размышление о Божием величестве при случае великого северного сияния (отрывок по выбору учащихся)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Г.Р.Державин. Властителям и судьям. Памятник (на выбор)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А.С.Грибоедов. Горе от ума (один из монологов Чацкого)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А.С.Пушкин. К Чаадаеву. Анчар. Мадонна. Пророк. «Я вас любил…» (по выбору учащихся)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Евгений Онегин (отрывок по выбору учащихся, например «Письмо Татьяны», «Письмо Онегина»)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М.Ю.Лермонтов. Смерть Поэта. «И скучно и грустно». Родина. Пророк. Молитва (по выбору учащихся)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 xml:space="preserve">А.А.Блок. «Ветер принес </w:t>
      </w:r>
      <w:proofErr w:type="gramStart"/>
      <w:r>
        <w:t>из</w:t>
      </w:r>
      <w:proofErr w:type="gramEnd"/>
      <w:r>
        <w:t xml:space="preserve"> далека…», «О, весна без конца и без краю…», «О, я хочу безумно жить…» (на выбор)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С.А.Есенин. «Край ты мой заброшенный…», «Не жалею, не зову, не плачу…», «Разбуди меня завтра рано…», «Отговорила роща золотая…» (по выбору учащихся)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В.В.Маяковский. Люблю (отрывок)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М.И.Цветаева. «Идешь, на меня похожий…»,  «Мне нравится, что вы больны не мной…», Стихи о Москве. Стихи к Блоку. Из циклов «Ахматовой», «Родина» (по выбору учащихся)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Н.А.Заболоцкий «Я не ищу гармонии в природе…», «Где-то в поле возле Магадана…». О красоте человеческих лиц. Можжевеловый куст. Завещание (по выбору)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>А.А.Ахматова. Сероглазый король. Молитва. «Не с теми я, кто бросил землю…». «Что ты бродишь неприкаянный… ». Муза. «И упало каменное слово…» (по выбору)</w:t>
      </w:r>
    </w:p>
    <w:p w:rsidR="004205F3" w:rsidRDefault="004205F3" w:rsidP="004205F3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</w:pPr>
      <w:r>
        <w:t xml:space="preserve">А.Т.Твардовский. Весенние строчки. «Я убит </w:t>
      </w:r>
      <w:proofErr w:type="gramStart"/>
      <w:r>
        <w:t>подо</w:t>
      </w:r>
      <w:proofErr w:type="gramEnd"/>
      <w:r>
        <w:t xml:space="preserve"> Ржевом…» (отрывок)</w:t>
      </w:r>
    </w:p>
    <w:p w:rsidR="004205F3" w:rsidRDefault="004205F3" w:rsidP="004205F3">
      <w:pPr>
        <w:autoSpaceDE w:val="0"/>
        <w:ind w:firstLine="709"/>
        <w:jc w:val="both"/>
        <w:rPr>
          <w:b/>
          <w:sz w:val="28"/>
          <w:szCs w:val="28"/>
        </w:rPr>
      </w:pPr>
    </w:p>
    <w:p w:rsidR="004205F3" w:rsidRDefault="004205F3" w:rsidP="004205F3">
      <w:pPr>
        <w:tabs>
          <w:tab w:val="left" w:pos="690"/>
        </w:tabs>
        <w:jc w:val="center"/>
        <w:rPr>
          <w:b/>
          <w:bCs/>
          <w:i/>
          <w:iCs/>
          <w:sz w:val="28"/>
          <w:szCs w:val="28"/>
          <w:u w:val="single"/>
        </w:rPr>
      </w:pPr>
    </w:p>
    <w:p w:rsidR="004205F3" w:rsidRDefault="004205F3" w:rsidP="004205F3">
      <w:pPr>
        <w:tabs>
          <w:tab w:val="left" w:pos="690"/>
        </w:tabs>
        <w:jc w:val="center"/>
        <w:rPr>
          <w:b/>
          <w:bCs/>
          <w:i/>
          <w:iCs/>
          <w:sz w:val="28"/>
          <w:szCs w:val="28"/>
          <w:u w:val="single"/>
        </w:rPr>
      </w:pPr>
    </w:p>
    <w:p w:rsidR="00D06030" w:rsidRDefault="00D06030" w:rsidP="00D06030">
      <w:pPr>
        <w:autoSpaceDE w:val="0"/>
        <w:ind w:left="709" w:firstLine="709"/>
        <w:jc w:val="center"/>
        <w:rPr>
          <w:b/>
          <w:sz w:val="28"/>
          <w:szCs w:val="28"/>
        </w:rPr>
      </w:pPr>
    </w:p>
    <w:p w:rsidR="00D06030" w:rsidRDefault="00D06030" w:rsidP="00D06030">
      <w:pPr>
        <w:rPr>
          <w:b/>
          <w:sz w:val="28"/>
          <w:szCs w:val="28"/>
        </w:rPr>
        <w:sectPr w:rsidR="00D06030" w:rsidSect="00D66310">
          <w:pgSz w:w="11905" w:h="16837"/>
          <w:pgMar w:top="284" w:right="565" w:bottom="0" w:left="426" w:header="720" w:footer="720" w:gutter="0"/>
          <w:cols w:space="720"/>
          <w:docGrid w:linePitch="299"/>
        </w:sectPr>
      </w:pPr>
    </w:p>
    <w:p w:rsidR="00704362" w:rsidRDefault="00704362" w:rsidP="00D06030">
      <w:pPr>
        <w:pStyle w:val="3"/>
      </w:pPr>
    </w:p>
    <w:p w:rsidR="00704362" w:rsidRDefault="0070436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4362" w:rsidRDefault="00704362">
      <w:pPr>
        <w:rPr>
          <w:b/>
          <w:sz w:val="28"/>
          <w:szCs w:val="28"/>
        </w:rPr>
      </w:pPr>
    </w:p>
    <w:p w:rsidR="00704362" w:rsidRDefault="0070436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F091F" w:rsidRDefault="006F091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МКОУ «БУТУРЛИНОВСКАЯ ОБЩЕОБРАЗОВАТЕЛЬНАЯ ШКОЛА №5</w:t>
      </w:r>
    </w:p>
    <w:tbl>
      <w:tblPr>
        <w:tblStyle w:val="a9"/>
        <w:tblW w:w="0" w:type="auto"/>
        <w:tblLook w:val="04A0"/>
      </w:tblPr>
      <w:tblGrid>
        <w:gridCol w:w="3556"/>
        <w:gridCol w:w="3582"/>
        <w:gridCol w:w="3568"/>
      </w:tblGrid>
      <w:tr w:rsidR="006F091F" w:rsidTr="006F091F">
        <w:trPr>
          <w:trHeight w:val="1812"/>
        </w:trPr>
        <w:tc>
          <w:tcPr>
            <w:tcW w:w="3663" w:type="dxa"/>
          </w:tcPr>
          <w:p w:rsidR="006F091F" w:rsidRDefault="006F09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«Согласовано»</w:t>
            </w:r>
          </w:p>
          <w:p w:rsidR="006F091F" w:rsidRDefault="006F09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 МО</w:t>
            </w:r>
          </w:p>
          <w:p w:rsidR="006F091F" w:rsidRDefault="006F09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____________/Кузьмина В. Я./</w:t>
            </w:r>
          </w:p>
          <w:p w:rsidR="006F091F" w:rsidRDefault="006F09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Протокол №</w:t>
            </w:r>
            <w:proofErr w:type="spellStart"/>
            <w:r>
              <w:rPr>
                <w:b/>
                <w:sz w:val="24"/>
                <w:szCs w:val="24"/>
              </w:rPr>
              <w:t>______</w:t>
            </w:r>
            <w:proofErr w:type="gramStart"/>
            <w:r>
              <w:rPr>
                <w:b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6F091F" w:rsidRPr="006F091F" w:rsidRDefault="006F09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«____»__________2012 г.</w:t>
            </w:r>
          </w:p>
        </w:tc>
        <w:tc>
          <w:tcPr>
            <w:tcW w:w="3663" w:type="dxa"/>
          </w:tcPr>
          <w:p w:rsidR="006F091F" w:rsidRDefault="006F09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«Согласовано»</w:t>
            </w:r>
          </w:p>
          <w:p w:rsidR="006F091F" w:rsidRDefault="006F09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директора по УВР</w:t>
            </w:r>
          </w:p>
          <w:p w:rsidR="006F091F" w:rsidRDefault="006F09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МКОУ «БШОО №5»</w:t>
            </w:r>
          </w:p>
          <w:p w:rsidR="006F091F" w:rsidRDefault="006F09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</w:t>
            </w:r>
            <w:r w:rsidR="00FE54FE"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_Кочура</w:t>
            </w:r>
            <w:proofErr w:type="spellEnd"/>
            <w:r>
              <w:rPr>
                <w:b/>
                <w:sz w:val="24"/>
                <w:szCs w:val="24"/>
              </w:rPr>
              <w:t xml:space="preserve"> А. В./</w:t>
            </w:r>
          </w:p>
          <w:p w:rsidR="00FE54FE" w:rsidRPr="006F091F" w:rsidRDefault="00FE54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«_____»____________2012 г.</w:t>
            </w:r>
          </w:p>
        </w:tc>
        <w:tc>
          <w:tcPr>
            <w:tcW w:w="3663" w:type="dxa"/>
          </w:tcPr>
          <w:p w:rsidR="006F091F" w:rsidRDefault="00FE54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«Утверждено»</w:t>
            </w:r>
          </w:p>
          <w:p w:rsidR="00FE54FE" w:rsidRDefault="00FE54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 МКОУ «БООШ №5»</w:t>
            </w:r>
          </w:p>
          <w:p w:rsidR="00FE54FE" w:rsidRDefault="00FE54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______________/Грачева Л. В./</w:t>
            </w:r>
          </w:p>
          <w:p w:rsidR="00FE54FE" w:rsidRDefault="00FE54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Приказ №</w:t>
            </w:r>
            <w:proofErr w:type="spellStart"/>
            <w:r>
              <w:rPr>
                <w:b/>
                <w:sz w:val="24"/>
                <w:szCs w:val="24"/>
              </w:rPr>
              <w:t>_______</w:t>
            </w:r>
            <w:proofErr w:type="gramStart"/>
            <w:r>
              <w:rPr>
                <w:b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FE54FE" w:rsidRPr="00FE54FE" w:rsidRDefault="00FE54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«____»____________2012 г.</w:t>
            </w:r>
          </w:p>
        </w:tc>
      </w:tr>
    </w:tbl>
    <w:p w:rsidR="006F091F" w:rsidRDefault="006F091F"/>
    <w:p w:rsidR="00FE54FE" w:rsidRDefault="00FE54FE">
      <w:pPr>
        <w:rPr>
          <w:sz w:val="36"/>
          <w:szCs w:val="36"/>
        </w:rPr>
      </w:pPr>
    </w:p>
    <w:p w:rsidR="00FE54FE" w:rsidRDefault="00FE54FE">
      <w:pPr>
        <w:rPr>
          <w:sz w:val="36"/>
          <w:szCs w:val="36"/>
        </w:rPr>
      </w:pPr>
    </w:p>
    <w:p w:rsidR="00FE54FE" w:rsidRDefault="00FE54FE" w:rsidP="00FE54FE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                </w:t>
      </w:r>
      <w:r w:rsidRPr="00FE54FE">
        <w:rPr>
          <w:b/>
          <w:sz w:val="56"/>
          <w:szCs w:val="56"/>
        </w:rPr>
        <w:t xml:space="preserve"> Рабочая программа</w:t>
      </w:r>
    </w:p>
    <w:p w:rsidR="00FE54FE" w:rsidRDefault="008B5F1B" w:rsidP="00FE54F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</w:t>
      </w:r>
      <w:r w:rsidR="00821EEA">
        <w:rPr>
          <w:b/>
          <w:sz w:val="36"/>
          <w:szCs w:val="36"/>
        </w:rPr>
        <w:t xml:space="preserve">          </w:t>
      </w:r>
      <w:r>
        <w:rPr>
          <w:b/>
          <w:sz w:val="36"/>
          <w:szCs w:val="36"/>
        </w:rPr>
        <w:t>индивидуально-групповых занятий</w:t>
      </w:r>
    </w:p>
    <w:p w:rsidR="00FE54FE" w:rsidRDefault="00FE54FE" w:rsidP="00FE54F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</w:t>
      </w:r>
      <w:r w:rsidR="008B5F1B">
        <w:rPr>
          <w:b/>
          <w:sz w:val="36"/>
          <w:szCs w:val="36"/>
        </w:rPr>
        <w:t xml:space="preserve">                          </w:t>
      </w:r>
      <w:r>
        <w:rPr>
          <w:b/>
          <w:sz w:val="36"/>
          <w:szCs w:val="36"/>
        </w:rPr>
        <w:t xml:space="preserve">     </w:t>
      </w:r>
      <w:r w:rsidR="008B5F1B">
        <w:rPr>
          <w:b/>
          <w:sz w:val="36"/>
          <w:szCs w:val="36"/>
        </w:rPr>
        <w:t xml:space="preserve">   по русскому языку</w:t>
      </w:r>
    </w:p>
    <w:p w:rsidR="008B5F1B" w:rsidRDefault="008B5F1B" w:rsidP="00FE54F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       8 класс</w:t>
      </w:r>
    </w:p>
    <w:p w:rsidR="00FE54FE" w:rsidRDefault="00FE54FE" w:rsidP="00FE54FE">
      <w:pPr>
        <w:rPr>
          <w:b/>
          <w:sz w:val="36"/>
          <w:szCs w:val="36"/>
        </w:rPr>
      </w:pPr>
    </w:p>
    <w:p w:rsidR="00FE54FE" w:rsidRDefault="00FE54FE" w:rsidP="00FE54FE">
      <w:pPr>
        <w:rPr>
          <w:b/>
          <w:sz w:val="36"/>
          <w:szCs w:val="36"/>
        </w:rPr>
      </w:pPr>
    </w:p>
    <w:p w:rsidR="00FE54FE" w:rsidRDefault="00FE54FE" w:rsidP="00FE54FE">
      <w:pPr>
        <w:rPr>
          <w:b/>
          <w:sz w:val="36"/>
          <w:szCs w:val="36"/>
        </w:rPr>
      </w:pPr>
    </w:p>
    <w:p w:rsidR="00FE54FE" w:rsidRDefault="00FE54FE" w:rsidP="00FE54FE">
      <w:pPr>
        <w:rPr>
          <w:b/>
          <w:sz w:val="36"/>
          <w:szCs w:val="36"/>
        </w:rPr>
      </w:pPr>
    </w:p>
    <w:p w:rsidR="00FE54FE" w:rsidRDefault="00FE54FE" w:rsidP="00FE54F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</w:t>
      </w:r>
      <w:r w:rsidR="008B5F1B">
        <w:rPr>
          <w:b/>
          <w:sz w:val="36"/>
          <w:szCs w:val="36"/>
        </w:rPr>
        <w:t xml:space="preserve">                        Учитель русского языка</w:t>
      </w:r>
    </w:p>
    <w:p w:rsidR="00FE54FE" w:rsidRDefault="00FE54FE" w:rsidP="00FE54F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БАЛАКШИНА ЛЮДМИЛА МАКСИМОВНА</w:t>
      </w:r>
    </w:p>
    <w:p w:rsidR="00FE54FE" w:rsidRDefault="00FE54FE" w:rsidP="00FE54FE">
      <w:pPr>
        <w:rPr>
          <w:b/>
          <w:sz w:val="36"/>
          <w:szCs w:val="36"/>
        </w:rPr>
      </w:pPr>
    </w:p>
    <w:p w:rsidR="00FE54FE" w:rsidRDefault="00FE54FE" w:rsidP="00FE54FE">
      <w:pPr>
        <w:rPr>
          <w:b/>
          <w:sz w:val="36"/>
          <w:szCs w:val="36"/>
        </w:rPr>
      </w:pPr>
    </w:p>
    <w:p w:rsidR="00FE54FE" w:rsidRDefault="008B5F1B" w:rsidP="00FE54F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2012-2013 </w:t>
      </w:r>
      <w:proofErr w:type="spellStart"/>
      <w:r>
        <w:rPr>
          <w:b/>
          <w:sz w:val="36"/>
          <w:szCs w:val="36"/>
        </w:rPr>
        <w:t>уч</w:t>
      </w:r>
      <w:proofErr w:type="spellEnd"/>
      <w:r>
        <w:rPr>
          <w:b/>
          <w:sz w:val="36"/>
          <w:szCs w:val="36"/>
        </w:rPr>
        <w:t>. г.</w:t>
      </w:r>
    </w:p>
    <w:p w:rsidR="006F091F" w:rsidRPr="00FE54FE" w:rsidRDefault="006F091F" w:rsidP="00FE54FE">
      <w:pPr>
        <w:rPr>
          <w:b/>
        </w:rPr>
      </w:pPr>
      <w:r>
        <w:br w:type="page"/>
      </w:r>
      <w:r w:rsidR="00FE54FE">
        <w:lastRenderedPageBreak/>
        <w:t>Ра</w:t>
      </w:r>
    </w:p>
    <w:p w:rsidR="00FF6568" w:rsidRDefault="00FF6568"/>
    <w:p w:rsidR="00FF6568" w:rsidRDefault="00FF6568" w:rsidP="00FF6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</w:p>
    <w:p w:rsidR="00FF6568" w:rsidRDefault="00FF6568" w:rsidP="00FF656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литературе (9 класс)</w:t>
      </w:r>
    </w:p>
    <w:p w:rsidR="00FF6568" w:rsidRDefault="00FF6568" w:rsidP="00FF6568">
      <w:pPr>
        <w:jc w:val="center"/>
        <w:rPr>
          <w:b/>
        </w:rPr>
      </w:pPr>
      <w:r>
        <w:rPr>
          <w:b/>
        </w:rPr>
        <w:t>(105 часов в год, 3 часа в неделю)</w:t>
      </w:r>
    </w:p>
    <w:p w:rsidR="00FF6568" w:rsidRDefault="00FF6568" w:rsidP="00FF6568">
      <w:pPr>
        <w:jc w:val="center"/>
        <w:rPr>
          <w:b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9"/>
        <w:gridCol w:w="4681"/>
        <w:gridCol w:w="1080"/>
        <w:gridCol w:w="1440"/>
        <w:gridCol w:w="1260"/>
        <w:gridCol w:w="1260"/>
        <w:gridCol w:w="1620"/>
        <w:gridCol w:w="1620"/>
        <w:gridCol w:w="70"/>
      </w:tblGrid>
      <w:tr w:rsidR="00FF6568" w:rsidTr="00FF6568">
        <w:trPr>
          <w:trHeight w:val="480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п\</w:t>
            </w:r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4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Название раздела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                В том числе                                  </w:t>
            </w:r>
          </w:p>
        </w:tc>
        <w:tc>
          <w:tcPr>
            <w:tcW w:w="3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           Из них</w:t>
            </w:r>
          </w:p>
        </w:tc>
      </w:tr>
      <w:tr w:rsidR="00FF6568" w:rsidTr="00FF6568">
        <w:trPr>
          <w:gridAfter w:val="1"/>
          <w:wAfter w:w="70" w:type="dxa"/>
          <w:trHeight w:val="480"/>
        </w:trPr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68" w:rsidRDefault="00FF6568" w:rsidP="00FF6568">
            <w:pPr>
              <w:rPr>
                <w:b/>
              </w:rPr>
            </w:pPr>
          </w:p>
        </w:tc>
        <w:tc>
          <w:tcPr>
            <w:tcW w:w="4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68" w:rsidRDefault="00FF6568" w:rsidP="00FF6568">
            <w:pPr>
              <w:rPr>
                <w:b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68" w:rsidRDefault="00FF6568" w:rsidP="00FF6568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уроки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Вн</w:t>
            </w:r>
            <w:proofErr w:type="spell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чт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Контр.</w:t>
            </w:r>
          </w:p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тесты</w:t>
            </w:r>
          </w:p>
        </w:tc>
      </w:tr>
      <w:tr w:rsidR="00FF6568" w:rsidTr="00FF6568">
        <w:trPr>
          <w:gridAfter w:val="1"/>
          <w:wAfter w:w="70" w:type="dxa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1.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Введение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FF6568">
        <w:trPr>
          <w:gridAfter w:val="1"/>
          <w:wAfter w:w="70" w:type="dxa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2.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Древнерусская литература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lang w:val="en-US"/>
              </w:rPr>
            </w:pPr>
          </w:p>
        </w:tc>
      </w:tr>
      <w:tr w:rsidR="00FF6568" w:rsidTr="00FF6568">
        <w:trPr>
          <w:gridAfter w:val="1"/>
          <w:wAfter w:w="70" w:type="dxa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3.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Литература </w:t>
            </w:r>
            <w:r>
              <w:rPr>
                <w:lang w:val="en-US"/>
              </w:rPr>
              <w:t>XVIII</w:t>
            </w:r>
            <w:r>
              <w:t xml:space="preserve"> века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FF6568">
        <w:trPr>
          <w:gridAfter w:val="1"/>
          <w:wAfter w:w="70" w:type="dxa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4.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Русская литература </w:t>
            </w:r>
            <w:r>
              <w:rPr>
                <w:lang w:val="en-US"/>
              </w:rPr>
              <w:t>XIX</w:t>
            </w:r>
            <w:r>
              <w:t xml:space="preserve"> века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4</w:t>
            </w:r>
          </w:p>
        </w:tc>
      </w:tr>
      <w:tr w:rsidR="00FF6568" w:rsidTr="00FF6568">
        <w:trPr>
          <w:gridAfter w:val="1"/>
          <w:wAfter w:w="70" w:type="dxa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5.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Русская литература </w:t>
            </w:r>
            <w:r>
              <w:rPr>
                <w:lang w:val="en-US"/>
              </w:rPr>
              <w:t>XX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FF6568">
        <w:trPr>
          <w:gridAfter w:val="1"/>
          <w:wAfter w:w="70" w:type="dxa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Зарубежная литература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FF6568">
        <w:trPr>
          <w:gridAfter w:val="1"/>
          <w:wAfter w:w="70" w:type="dxa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Итоговые уроки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FF6568">
        <w:trPr>
          <w:gridAfter w:val="1"/>
          <w:wAfter w:w="70" w:type="dxa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FF6568" w:rsidRDefault="00FF6568" w:rsidP="00FF6568">
      <w:pPr>
        <w:rPr>
          <w:b/>
        </w:rPr>
      </w:pPr>
    </w:p>
    <w:p w:rsidR="00FF6568" w:rsidRPr="006A59E9" w:rsidRDefault="00FF6568" w:rsidP="00FF6568">
      <w:pPr>
        <w:ind w:firstLine="561"/>
        <w:jc w:val="both"/>
      </w:pPr>
    </w:p>
    <w:p w:rsidR="00FF6568" w:rsidRPr="007F75C4" w:rsidRDefault="00FF6568" w:rsidP="00FF6568"/>
    <w:p w:rsidR="00FF6568" w:rsidRPr="007F75C4" w:rsidRDefault="00FF6568" w:rsidP="00FF6568"/>
    <w:p w:rsidR="00FF6568" w:rsidRPr="005F1E01" w:rsidRDefault="00FF6568" w:rsidP="00FF6568">
      <w:pPr>
        <w:tabs>
          <w:tab w:val="left" w:pos="2970"/>
        </w:tabs>
        <w:ind w:left="180" w:firstLine="180"/>
        <w:jc w:val="both"/>
      </w:pPr>
    </w:p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FF6568" w:rsidRDefault="00FF6568" w:rsidP="00FF6568"/>
    <w:p w:rsidR="006524F5" w:rsidRDefault="006524F5" w:rsidP="00FF6568"/>
    <w:p w:rsidR="006524F5" w:rsidRDefault="006524F5" w:rsidP="00FF6568"/>
    <w:p w:rsidR="00FF6568" w:rsidRDefault="00B16A8A" w:rsidP="00FF6568">
      <w:pPr>
        <w:rPr>
          <w:b/>
        </w:rPr>
      </w:pPr>
      <w:r>
        <w:t xml:space="preserve">                                      </w:t>
      </w:r>
      <w:r w:rsidR="00FF6568">
        <w:t xml:space="preserve">                                               </w:t>
      </w:r>
      <w:r w:rsidR="00FF6568">
        <w:rPr>
          <w:b/>
        </w:rPr>
        <w:t>Календарно-тематическое планирование по литературе</w:t>
      </w:r>
    </w:p>
    <w:p w:rsidR="00FF6568" w:rsidRDefault="000B3B92" w:rsidP="00B16A8A">
      <w:pPr>
        <w:jc w:val="center"/>
        <w:rPr>
          <w:b/>
        </w:rPr>
      </w:pPr>
      <w:r>
        <w:rPr>
          <w:b/>
        </w:rPr>
        <w:t>9 класс (102</w:t>
      </w:r>
      <w:r w:rsidR="00FF6568">
        <w:rPr>
          <w:b/>
        </w:rPr>
        <w:t xml:space="preserve"> часов  в год, 3 часа в неделю)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402"/>
        <w:gridCol w:w="851"/>
        <w:gridCol w:w="4252"/>
        <w:gridCol w:w="353"/>
        <w:gridCol w:w="3758"/>
        <w:gridCol w:w="1701"/>
        <w:gridCol w:w="992"/>
      </w:tblGrid>
      <w:tr w:rsidR="00FF6568" w:rsidTr="00B16A8A">
        <w:trPr>
          <w:trHeight w:val="1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урока. </w:t>
            </w:r>
          </w:p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Основное содержание.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 xml:space="preserve"> часов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>Формы и виды контроля</w:t>
            </w:r>
          </w:p>
          <w:p w:rsidR="00FF6568" w:rsidRDefault="00FF6568" w:rsidP="00FF6568">
            <w:pPr>
              <w:rPr>
                <w:b/>
              </w:rPr>
            </w:pPr>
            <w:r>
              <w:rPr>
                <w:b/>
              </w:rPr>
              <w:t xml:space="preserve">Виды </w:t>
            </w:r>
            <w:proofErr w:type="gramStart"/>
            <w:r>
              <w:rPr>
                <w:b/>
              </w:rPr>
              <w:t>учебной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д-сти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/>
              </w:rPr>
            </w:pPr>
            <w:r>
              <w:rPr>
                <w:b/>
              </w:rPr>
              <w:t>Теория литературы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right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</w:t>
            </w:r>
          </w:p>
          <w:p w:rsidR="00FF6568" w:rsidRDefault="00FF6568" w:rsidP="00FF656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/>
              </w:rPr>
              <w:t>Введение.</w:t>
            </w:r>
            <w:r>
              <w:t xml:space="preserve"> </w:t>
            </w:r>
          </w:p>
          <w:p w:rsidR="00FF6568" w:rsidRDefault="00FF6568" w:rsidP="00FF6568">
            <w:r>
              <w:t>Шедевры русской литературы. Литература как искусство слова. Роль литературы в духовной жизни человека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rPr>
                <w:i/>
              </w:rPr>
              <w:t>Знать:</w:t>
            </w:r>
            <w:r>
              <w:rPr>
                <w:spacing w:val="20"/>
              </w:rPr>
              <w:t xml:space="preserve"> </w:t>
            </w:r>
            <w:r>
              <w:t xml:space="preserve">роль литературы в духовной </w:t>
            </w:r>
          </w:p>
          <w:p w:rsidR="00FF6568" w:rsidRDefault="00FF6568" w:rsidP="00FF6568">
            <w:pPr>
              <w:jc w:val="both"/>
            </w:pPr>
            <w:r>
              <w:t>жизни России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бразную природу словесного искусства, роль литературы в общественной и культурной жизни. </w:t>
            </w:r>
          </w:p>
          <w:p w:rsidR="00FF6568" w:rsidRDefault="00FF6568" w:rsidP="00FF6568">
            <w:pPr>
              <w:jc w:val="both"/>
            </w:pPr>
            <w:r>
              <w:rPr>
                <w:i/>
              </w:rPr>
              <w:t>Уметь</w:t>
            </w:r>
            <w:r>
              <w:t xml:space="preserve"> аргументировано отвечать на поставленные вопросы, строить монологическое высказывание.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Чтение вступит статьи учебника, составление таблицы</w:t>
            </w:r>
          </w:p>
          <w:p w:rsidR="00FF6568" w:rsidRDefault="00FF6568" w:rsidP="00FF6568">
            <w:proofErr w:type="spellStart"/>
            <w:r>
              <w:t>Самост</w:t>
            </w:r>
            <w:proofErr w:type="spellEnd"/>
            <w:r>
              <w:t>. поиск</w:t>
            </w:r>
            <w:proofErr w:type="gramStart"/>
            <w:r>
              <w:t xml:space="preserve"> :</w:t>
            </w:r>
            <w:proofErr w:type="gramEnd"/>
            <w:r>
              <w:t xml:space="preserve"> чтение и анализ высказывания историка Ключевского: «Человек – главный предмет искусства</w:t>
            </w:r>
            <w:proofErr w:type="gramStart"/>
            <w:r>
              <w:t>..»</w:t>
            </w:r>
            <w:proofErr w:type="gramEnd"/>
          </w:p>
          <w:p w:rsidR="00FF6568" w:rsidRDefault="00FF6568" w:rsidP="00FF6568">
            <w:r>
              <w:t xml:space="preserve">- Ответ на основной вопрос: «Согласны ли вы с мнением Ключевского, что </w:t>
            </w:r>
            <w:r>
              <w:lastRenderedPageBreak/>
              <w:t xml:space="preserve">литература дает понимание себя»?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lastRenderedPageBreak/>
              <w:t>Образ, образность.</w:t>
            </w:r>
          </w:p>
          <w:p w:rsidR="00FF6568" w:rsidRDefault="00FF6568" w:rsidP="00FF6568">
            <w:pPr>
              <w:jc w:val="both"/>
            </w:pPr>
            <w:r>
              <w:t>Народность.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10"/>
        </w:trPr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C82107" w:rsidRDefault="00FF6568" w:rsidP="00C8210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Из древнерусской литературы (3 часа</w:t>
            </w:r>
            <w:r w:rsidR="00C82107">
              <w:rPr>
                <w:b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</w:tc>
      </w:tr>
      <w:tr w:rsidR="00FF6568" w:rsidTr="006524F5">
        <w:trPr>
          <w:trHeight w:val="19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C82107">
            <w:pPr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 «Слово о полку Игореве» - величайший памятник древнерусской литературы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rPr>
                <w:bCs/>
                <w:i/>
              </w:rPr>
              <w:t>Знать</w:t>
            </w:r>
            <w:r>
              <w:t xml:space="preserve"> историческую основу «Слова», историю открытия памятника, основные версии авторства «Слова», особенности жанра.</w:t>
            </w:r>
            <w:r>
              <w:rPr>
                <w:rFonts w:ascii="Arial" w:hAnsi="Arial"/>
                <w:b/>
                <w:bCs/>
                <w:spacing w:val="-1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Пересказ статьи учебника. Составление плана «Слова…». Сопоставление с летописным источником: сходства и различия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Жанры древнерусской литературы.</w:t>
            </w:r>
          </w:p>
          <w:p w:rsidR="00FF6568" w:rsidRDefault="00FF6568" w:rsidP="00FF6568">
            <w:r>
              <w:t>Понятие об эпическом произведении.</w:t>
            </w:r>
          </w:p>
          <w:p w:rsidR="00FF6568" w:rsidRDefault="00FF6568" w:rsidP="00FF6568">
            <w:r>
              <w:t>Тема, идея, композиция</w:t>
            </w:r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</w:tc>
      </w:tr>
      <w:tr w:rsidR="00FF6568" w:rsidTr="006524F5">
        <w:trPr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Художественные особенности «Слова…»</w:t>
            </w:r>
          </w:p>
          <w:p w:rsidR="00FF6568" w:rsidRDefault="00FF6568" w:rsidP="00FF6568"/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rPr>
                <w:bCs/>
                <w:i/>
              </w:rPr>
              <w:t>Знать</w:t>
            </w:r>
            <w:r>
              <w:rPr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>жанр и композицию про</w:t>
            </w:r>
            <w:r>
              <w:softHyphen/>
              <w:t xml:space="preserve">изведения,  художественное своеобразие «Слова», связи его с фольклором, о жизни «Слова» в </w:t>
            </w:r>
            <w:r>
              <w:rPr>
                <w:bCs/>
              </w:rPr>
              <w:t>искусстве</w:t>
            </w:r>
            <w:r>
              <w:rPr>
                <w:rFonts w:ascii="Trebuchet MS" w:hAnsi="Trebuchet MS"/>
              </w:rPr>
              <w:t>.</w:t>
            </w:r>
            <w:r>
              <w:t xml:space="preserve">  </w:t>
            </w:r>
          </w:p>
          <w:p w:rsidR="00FF6568" w:rsidRDefault="00FF6568" w:rsidP="00FF6568">
            <w:pPr>
              <w:jc w:val="both"/>
            </w:pPr>
            <w:r>
              <w:t xml:space="preserve"> </w:t>
            </w:r>
            <w:r>
              <w:rPr>
                <w:i/>
              </w:rPr>
              <w:t>Уметь:</w:t>
            </w:r>
            <w:r>
              <w:t xml:space="preserve"> выделять смысловые части художественного текста, формули</w:t>
            </w:r>
            <w:r>
              <w:softHyphen/>
              <w:t>ровать идею про</w:t>
            </w:r>
            <w:r>
              <w:softHyphen/>
              <w:t>изведения; выра</w:t>
            </w:r>
            <w:r>
              <w:softHyphen/>
              <w:t>зительно читать, соблюдая нормы литературного произношения</w:t>
            </w:r>
            <w:r w:rsidR="00C82107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Чтение и восприятие текста. Комментирование текста, установление ассоциативных связей «Слова…» и гравюр Фаворского, картины В.Васнецова.</w:t>
            </w:r>
          </w:p>
          <w:p w:rsidR="00FF6568" w:rsidRDefault="00FF6568" w:rsidP="00FF6568">
            <w:r>
              <w:t xml:space="preserve">Анализ текста произведения по вопросам и заданиям, выявление его жанра. </w:t>
            </w:r>
          </w:p>
          <w:p w:rsidR="00FF6568" w:rsidRDefault="00FF6568" w:rsidP="00C82107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Образы «Слова». Значение «Слова».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Знать:</w:t>
            </w:r>
            <w:r>
              <w:t xml:space="preserve"> нрав</w:t>
            </w:r>
            <w:r>
              <w:softHyphen/>
              <w:t>ственно-патриотическую идею «Слова».</w:t>
            </w:r>
          </w:p>
          <w:p w:rsidR="00FF6568" w:rsidRDefault="00FF6568" w:rsidP="00FF6568">
            <w:r>
              <w:rPr>
                <w:i/>
              </w:rPr>
              <w:t>Уметь:</w:t>
            </w:r>
            <w:r>
              <w:t xml:space="preserve"> выделять смысловые части художественного текста, формулировать идею произведения, выразительно читать текст, знать понятие </w:t>
            </w:r>
            <w:r>
              <w:rPr>
                <w:i/>
                <w:iCs/>
              </w:rPr>
              <w:t>образ автора, лирическое отступление</w:t>
            </w:r>
            <w:r>
              <w:t>.</w:t>
            </w:r>
            <w:r>
              <w:br/>
            </w:r>
            <w:r>
              <w:rPr>
                <w:bCs/>
                <w:i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="006524F5">
              <w:t xml:space="preserve">формулировать идею </w:t>
            </w:r>
            <w:r>
              <w:t xml:space="preserve">произведения, давать </w:t>
            </w:r>
            <w:r w:rsidR="006524F5">
              <w:t xml:space="preserve"> </w:t>
            </w:r>
            <w:proofErr w:type="spellStart"/>
            <w:r w:rsidR="006524F5">
              <w:t>хар-ку</w:t>
            </w:r>
            <w:proofErr w:type="spellEnd"/>
            <w:r w:rsidR="006524F5">
              <w:t xml:space="preserve"> </w:t>
            </w:r>
            <w:r>
              <w:t>героев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Выразительное чтение и восприятие текста: «Вступление», «Золотое слово» Святослава. Как проявляется в «Золотом слове» Святослава идея произведения? В чем заключается патриотизм произведения? Какова роль изобразительно-выразительных сре</w:t>
            </w:r>
            <w:proofErr w:type="gramStart"/>
            <w:r>
              <w:t>дств в с</w:t>
            </w:r>
            <w:proofErr w:type="gramEnd"/>
            <w:r>
              <w:t xml:space="preserve">оздании образа Родины? Каков голос автора?  </w:t>
            </w:r>
          </w:p>
          <w:p w:rsidR="00FF6568" w:rsidRDefault="00FF6568" w:rsidP="00FF6568">
            <w:r>
              <w:t>Комментирование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Тема, идея, композиция, образ.</w:t>
            </w:r>
          </w:p>
          <w:p w:rsidR="00FF6568" w:rsidRDefault="00FF6568" w:rsidP="00FF6568">
            <w:r>
              <w:t>Изобразительно-выразительные средства, их 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57"/>
        </w:trPr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rPr>
                <w:b/>
              </w:rPr>
              <w:t>Русская литература Х</w:t>
            </w:r>
            <w:r>
              <w:rPr>
                <w:b/>
                <w:lang w:val="en-US"/>
              </w:rPr>
              <w:t>VIII</w:t>
            </w:r>
            <w:r>
              <w:rPr>
                <w:b/>
              </w:rPr>
              <w:t xml:space="preserve"> века ( 8ч.  + 1 </w:t>
            </w:r>
            <w:proofErr w:type="spellStart"/>
            <w:r>
              <w:rPr>
                <w:b/>
              </w:rPr>
              <w:t>вн</w:t>
            </w:r>
            <w:proofErr w:type="spell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чт</w:t>
            </w:r>
            <w:proofErr w:type="spellEnd"/>
            <w:proofErr w:type="gramEnd"/>
            <w:r>
              <w:rPr>
                <w:b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Классицизм как литературное направление.</w:t>
            </w:r>
          </w:p>
          <w:p w:rsidR="00FF6568" w:rsidRDefault="00FF6568" w:rsidP="00FF6568">
            <w:pPr>
              <w:rPr>
                <w:b/>
              </w:rPr>
            </w:pPr>
            <w:r>
              <w:t>Общая характеристика русской литературы 18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F5" w:rsidRDefault="00FF6568" w:rsidP="00FF6568">
            <w:r>
              <w:rPr>
                <w:bCs/>
                <w:i/>
              </w:rPr>
              <w:t>Знать</w:t>
            </w:r>
            <w:r>
              <w:rPr>
                <w:i/>
              </w:rPr>
              <w:t xml:space="preserve"> </w:t>
            </w:r>
            <w:r>
              <w:t xml:space="preserve">основные черты классицизма как литературного направления. 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сопоставлять исторические факты и литературные традиции</w:t>
            </w:r>
            <w:proofErr w:type="gramStart"/>
            <w:r>
              <w:t xml:space="preserve">, : </w:t>
            </w:r>
            <w:proofErr w:type="gramEnd"/>
            <w:r>
              <w:t>выявлять черты классицистического направления  в произведениях русской  литературы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 xml:space="preserve">Чтение статьи учебника, составление тезисного плана или выписок (на выбор). Составление </w:t>
            </w:r>
            <w:proofErr w:type="spellStart"/>
            <w:r>
              <w:t>хронологич</w:t>
            </w:r>
            <w:proofErr w:type="spellEnd"/>
            <w:r>
              <w:t>. таблицы.</w:t>
            </w:r>
          </w:p>
          <w:p w:rsidR="00FF6568" w:rsidRDefault="00FF6568" w:rsidP="00FF6568">
            <w:pPr>
              <w:jc w:val="both"/>
            </w:pPr>
            <w:r>
              <w:t>Ответы на вопросы.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 xml:space="preserve">Классицизм (понятие)  </w:t>
            </w:r>
          </w:p>
          <w:p w:rsidR="00FF6568" w:rsidRDefault="00FF6568" w:rsidP="00FF6568">
            <w:r>
              <w:t>в искусстве. Пафос. Правила классицизма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М.В. Ломоносов – великий сын России.  Оды.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t xml:space="preserve"> биографию М.В. Ломоносова, теорию 3 штилей, теорию стихосложения, особенности жанра оды.</w:t>
            </w:r>
            <w:r>
              <w:br/>
            </w:r>
            <w:r>
              <w:rPr>
                <w:bCs/>
                <w:i/>
              </w:rPr>
              <w:t>Уметь</w:t>
            </w:r>
            <w:r>
              <w:t xml:space="preserve"> анализировать стихотворное произведение с точки зрения его принадлежности к классицизму, жанра,  </w:t>
            </w:r>
            <w:r>
              <w:lastRenderedPageBreak/>
              <w:t>темы, идеи, композиции, изобразительно-выразительных средств</w:t>
            </w:r>
            <w:proofErr w:type="gramStart"/>
            <w:r>
              <w:t>..</w:t>
            </w:r>
            <w:proofErr w:type="gram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lastRenderedPageBreak/>
              <w:t xml:space="preserve">Пересказ прочитанной статьи о поэте, ученом и реформаторе русского литературного языка. Ответы на основные </w:t>
            </w:r>
            <w:proofErr w:type="gramStart"/>
            <w:r>
              <w:t>вопросы</w:t>
            </w:r>
            <w:proofErr w:type="gramEnd"/>
            <w:r>
              <w:t xml:space="preserve">: какие приметы классицизма можно отметить в оде?    Какие строки </w:t>
            </w:r>
            <w:r>
              <w:lastRenderedPageBreak/>
              <w:t>привлекли внимание в оде и почему? Выразит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</w:t>
            </w:r>
          </w:p>
          <w:p w:rsidR="00FF6568" w:rsidRDefault="00FF6568" w:rsidP="00FF6568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 xml:space="preserve">Понятие о </w:t>
            </w:r>
            <w:proofErr w:type="spellStart"/>
            <w:r>
              <w:t>силлаботонич</w:t>
            </w:r>
            <w:proofErr w:type="spellEnd"/>
            <w:r>
              <w:t>. системе стихосложения</w:t>
            </w:r>
          </w:p>
          <w:p w:rsidR="00FF6568" w:rsidRDefault="00FF6568" w:rsidP="00370C57">
            <w:r>
              <w:t xml:space="preserve">Теория «трёх </w:t>
            </w:r>
            <w:r>
              <w:lastRenderedPageBreak/>
              <w:t xml:space="preserve">штилей речи» Ода. Размеры стиха. Тема, идея </w:t>
            </w:r>
            <w:r w:rsidR="00370C57">
              <w:t xml:space="preserve"> </w:t>
            </w:r>
            <w:proofErr w:type="spellStart"/>
            <w:r>
              <w:t>произв-я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7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Прославление Родины, мира, науки, просвещения в произведениях в произведениях М.В.Ломоносова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rPr>
                <w:i/>
              </w:rPr>
              <w:t>Знать</w:t>
            </w:r>
            <w:r>
              <w:t xml:space="preserve"> содержание оды, его особенность и форму. </w:t>
            </w:r>
          </w:p>
          <w:p w:rsidR="00FF6568" w:rsidRDefault="00FF6568" w:rsidP="00FF6568">
            <w:pPr>
              <w:jc w:val="both"/>
            </w:pPr>
            <w:r>
              <w:rPr>
                <w:i/>
              </w:rPr>
              <w:t>Умение</w:t>
            </w:r>
            <w:r>
              <w:t xml:space="preserve"> назвать отличительные черты жанра оды, привести примеры прославления родины. Мира, жизни и просвещения в оде.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C82107">
            <w:r>
              <w:t xml:space="preserve">Ответ на проблемный вопрос: можете ли вы согласиться с тем, что в оде есть черты, которые выводят ее за пределы классицизма? Определение авторской позиции, композиционных ее частей, идейного содержания. Нахождение метафор как ведущего </w:t>
            </w:r>
            <w:proofErr w:type="spellStart"/>
            <w:proofErr w:type="gramStart"/>
            <w:r>
              <w:t>художест</w:t>
            </w:r>
            <w:r w:rsidR="00370C57">
              <w:t>-</w:t>
            </w:r>
            <w:r>
              <w:t>венного</w:t>
            </w:r>
            <w:proofErr w:type="spellEnd"/>
            <w:proofErr w:type="gramEnd"/>
            <w:r>
              <w:t xml:space="preserve"> изобразительного средства языка в оде. Осмысление сюжета оды. Анализ текста 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Стихотворные размеры, тропы.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>Г.Р. Державин – поэт-философ</w:t>
            </w:r>
            <w:r>
              <w:t>. Идеи просвещения и гуманизма в лирике Державина.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t xml:space="preserve"> новаторство Державина, жанр </w:t>
            </w:r>
            <w:r>
              <w:rPr>
                <w:i/>
                <w:iCs/>
              </w:rPr>
              <w:t>гневная ода</w:t>
            </w:r>
            <w:r>
              <w:t>, особенности раскрытия темы пота и поэзии, власти.</w:t>
            </w:r>
            <w:r>
              <w:br/>
            </w:r>
            <w:r>
              <w:rPr>
                <w:bCs/>
                <w:i/>
              </w:rPr>
              <w:t>Уметь</w:t>
            </w:r>
            <w:r>
              <w:t xml:space="preserve"> анализировать стихотворное произведение с точки зрения его принадлежности к классицизму, жанра,  темы, идеи, композиции</w:t>
            </w:r>
            <w:r>
              <w:rPr>
                <w:rFonts w:ascii="Trebuchet MS" w:hAnsi="Trebuchet MS"/>
              </w:rPr>
              <w:t>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Пересказ статьи учебника о Державине. Записи в тетрадь.</w:t>
            </w:r>
          </w:p>
          <w:p w:rsidR="00FF6568" w:rsidRDefault="00FF6568" w:rsidP="00FF6568">
            <w:pPr>
              <w:jc w:val="both"/>
            </w:pPr>
            <w:r>
              <w:t>Ответы на вопросы.</w:t>
            </w:r>
          </w:p>
          <w:p w:rsidR="00FF6568" w:rsidRDefault="00FF6568" w:rsidP="00FF6568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Ода, виды оды</w:t>
            </w:r>
          </w:p>
          <w:p w:rsidR="00FF6568" w:rsidRDefault="00FF6568" w:rsidP="00FF6568">
            <w:pPr>
              <w:jc w:val="both"/>
            </w:pPr>
            <w:r>
              <w:t>Тема, идея</w:t>
            </w:r>
          </w:p>
          <w:p w:rsidR="00FF6568" w:rsidRDefault="00FF6568" w:rsidP="00FF6568">
            <w:pPr>
              <w:jc w:val="both"/>
            </w:pPr>
            <w:r>
              <w:t>Тропы</w:t>
            </w:r>
          </w:p>
          <w:p w:rsidR="00FF6568" w:rsidRDefault="00FF6568" w:rsidP="00FF656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8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«Властителям и судиям», «Памятник». Державин и Карелия. Ода «Водопад».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rPr>
                <w:i/>
              </w:rPr>
              <w:t xml:space="preserve">Знать, </w:t>
            </w:r>
            <w:r>
              <w:t>какую роль отводит поэту и поэзии.</w:t>
            </w:r>
          </w:p>
          <w:p w:rsidR="00FF6568" w:rsidRDefault="00FF6568" w:rsidP="00FF6568">
            <w:pPr>
              <w:jc w:val="both"/>
            </w:pPr>
            <w:r>
              <w:rPr>
                <w:i/>
              </w:rPr>
              <w:t>Уметь</w:t>
            </w:r>
            <w:r>
              <w:t xml:space="preserve"> воспринимать и анализировать поэтический текст.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Выразительное чтение оды «Властителям и судиям». Анализ оды. Ответ на проблемный вопрос: почему автора волнует позиция власти, ее отношения к народу и положение народа?</w:t>
            </w:r>
          </w:p>
          <w:p w:rsidR="00FF6568" w:rsidRDefault="00FF6568" w:rsidP="00FF6568">
            <w:r>
              <w:t xml:space="preserve">Выразительно читать «Памятник». Ответы на вопросы на уровне восприятия и понимания произведения. </w:t>
            </w:r>
          </w:p>
          <w:p w:rsidR="00FF6568" w:rsidRDefault="00FF6568" w:rsidP="00FF6568">
            <w:pPr>
              <w:jc w:val="both"/>
            </w:pPr>
          </w:p>
          <w:p w:rsidR="00FF6568" w:rsidRDefault="00FF6568" w:rsidP="00FF6568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 xml:space="preserve">Ода, виды </w:t>
            </w:r>
          </w:p>
          <w:p w:rsidR="00FF6568" w:rsidRDefault="00FF6568" w:rsidP="00FF6568">
            <w:pPr>
              <w:jc w:val="both"/>
            </w:pPr>
            <w:r>
              <w:t>Тема, идея</w:t>
            </w:r>
          </w:p>
          <w:p w:rsidR="00FF6568" w:rsidRDefault="00FF6568" w:rsidP="00FF6568">
            <w:pPr>
              <w:jc w:val="both"/>
            </w:pPr>
            <w:r>
              <w:t>Тропы</w:t>
            </w:r>
          </w:p>
          <w:p w:rsidR="00FF6568" w:rsidRDefault="00FF6568" w:rsidP="00FF656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370C57">
        <w:trPr>
          <w:trHeight w:val="4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10</w:t>
            </w:r>
          </w:p>
          <w:p w:rsidR="00FF6568" w:rsidRDefault="00FF6568" w:rsidP="00FF6568"/>
          <w:p w:rsidR="00FF6568" w:rsidRDefault="00FF6568" w:rsidP="00FF656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sz w:val="20"/>
                <w:szCs w:val="20"/>
              </w:rPr>
              <w:t>чт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А.Н.Радищев. «Путешествие из Петербурга в Москву» 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rPr>
                <w:b/>
                <w:bCs/>
              </w:rPr>
              <w:t xml:space="preserve"> </w:t>
            </w:r>
            <w:r>
              <w:t xml:space="preserve">взгляды Радищева на крепостное право, на самодержавие,  черты сентиментализма, особенности жанра путешествия, идею произведения </w:t>
            </w:r>
          </w:p>
          <w:p w:rsidR="00FF6568" w:rsidRDefault="00FF6568" w:rsidP="00FF6568">
            <w:r>
              <w:rPr>
                <w:bCs/>
                <w:i/>
              </w:rPr>
              <w:t>Уметь</w:t>
            </w:r>
            <w:r>
              <w:rPr>
                <w:b/>
                <w:bCs/>
              </w:rPr>
              <w:t xml:space="preserve"> </w:t>
            </w:r>
            <w:r>
              <w:t>формулировать идею, проблематику изучаемого произведения,  находить черты сентиментализма в произведении, давать характеристику героев, характеризовать особенности сюжета, композиции, роль изобразительно-выразительных средств, выявлять авторскую позицию, сжато пересказывать текст с сохранением его художественных особенностей.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Кратко сообщают черты классицизма и сентиментализма в прочитанных главах, особенности жанра путешествия, факты из жизни и биографии А.Н.Радищева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ересказывают, комментируя, главы «Путешествия…», определяют тему, идею произведения, авторскую позицию. Отвечают на проблемный вопрос: почему А.С.Пушкин назвал Радищева «врагом рабства»? Сжатый пересказ главы «Любани», беседа на восприятие и понимание идеи.  </w:t>
            </w:r>
          </w:p>
          <w:p w:rsidR="00FF6568" w:rsidRDefault="00FF6568" w:rsidP="00FF656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Сентиментализм</w:t>
            </w:r>
          </w:p>
          <w:p w:rsidR="00FF6568" w:rsidRDefault="00FF6568" w:rsidP="00FF6568">
            <w:pPr>
              <w:jc w:val="both"/>
            </w:pPr>
            <w:r>
              <w:t>Жанр путешествия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 xml:space="preserve">Сентиментализм. Н.М. Карамзин – </w:t>
            </w:r>
          </w:p>
          <w:p w:rsidR="00FF6568" w:rsidRDefault="00FF6568" w:rsidP="00FF6568">
            <w:r>
              <w:t xml:space="preserve"> Повесть  «Бедная Лиза».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  <w:p w:rsidR="00FF6568" w:rsidRDefault="00FF6568" w:rsidP="00FF6568">
            <w:pPr>
              <w:jc w:val="center"/>
            </w:pP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t xml:space="preserve"> биографию Карамзина, его заслуги как историка, журналиста, писателя, новаторский характер его литературного творчества, признаки сентиментализма. 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>строить монологическое высказывание, работать с литературоведческим словарем.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Сообщение о писателе. Работа со словарем: сентиментализм.</w:t>
            </w:r>
          </w:p>
          <w:p w:rsidR="00FF6568" w:rsidRDefault="00FF6568" w:rsidP="00FF6568">
            <w:r>
              <w:t>Чтение статьи учебника.</w:t>
            </w:r>
          </w:p>
          <w:p w:rsidR="00FF6568" w:rsidRDefault="00FF6568" w:rsidP="00FF6568">
            <w:r>
              <w:t xml:space="preserve">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>
            <w:r>
              <w:t>Выразительное чтение пейзажных зарисовок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Сентиментализм.</w:t>
            </w:r>
          </w:p>
          <w:p w:rsidR="00FF6568" w:rsidRDefault="00FF6568" w:rsidP="00FF6568">
            <w:r>
              <w:t xml:space="preserve">Понятие о </w:t>
            </w:r>
            <w:proofErr w:type="spellStart"/>
            <w:r>
              <w:t>завис-сти</w:t>
            </w:r>
            <w:proofErr w:type="spellEnd"/>
            <w:r>
              <w:t xml:space="preserve"> стиля от идеи. </w:t>
            </w:r>
          </w:p>
          <w:p w:rsidR="00FF6568" w:rsidRDefault="00FF6568" w:rsidP="00FF6568">
            <w:r>
              <w:t>Фабула. Пейзаж, его 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12</w:t>
            </w:r>
          </w:p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B90CB3" w:rsidP="00FF6568">
            <w:r>
              <w:t>13</w:t>
            </w:r>
          </w:p>
          <w:p w:rsidR="00FF6568" w:rsidRDefault="00FF6568" w:rsidP="00FF656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Главные герои повести, их внутренний мир.</w:t>
            </w:r>
          </w:p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>
            <w:r>
              <w:t>Утверждение общечеловеческих ценностей в повести. Стихотворение «Осень»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  <w:p w:rsidR="00FF6568" w:rsidRDefault="00FF6568" w:rsidP="00FF6568">
            <w:pPr>
              <w:jc w:val="center"/>
            </w:pP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Знать </w:t>
            </w:r>
            <w:r>
              <w:rPr>
                <w:bCs/>
              </w:rPr>
              <w:t>содержание произведения.</w:t>
            </w:r>
          </w:p>
          <w:p w:rsidR="00FF6568" w:rsidRDefault="00FF6568" w:rsidP="00FF6568">
            <w:r>
              <w:rPr>
                <w:bCs/>
                <w:i/>
              </w:rPr>
              <w:t xml:space="preserve">Уметь </w:t>
            </w:r>
            <w:r>
              <w:rPr>
                <w:bCs/>
              </w:rPr>
              <w:t>коротко пересказывать содержание произведения</w:t>
            </w:r>
            <w:r>
              <w:t xml:space="preserve"> формул</w:t>
            </w:r>
            <w:r w:rsidR="006524F5">
              <w:t xml:space="preserve">ировать его идею, </w:t>
            </w:r>
            <w:r>
              <w:t xml:space="preserve"> давать характеристику героев, характеризовать особенности сюжета, композиции, роль изобразительно-выразительных средств, выявлять авторску</w:t>
            </w:r>
            <w:r w:rsidR="00B90CB3">
              <w:t xml:space="preserve">ю позицию, </w:t>
            </w:r>
            <w:r>
              <w:t>пересказывать, выражать своё отношение к героям.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Анализируют стихотворение «Осень».</w:t>
            </w:r>
          </w:p>
          <w:p w:rsidR="00FF6568" w:rsidRDefault="00FF6568" w:rsidP="00FF6568">
            <w:r>
              <w:t xml:space="preserve">Кратко пересказывают содержание повести «Бедная Лиза», отвечают на вопросы (монологические ответы), в том числе и на проблемный вопрос: почему ускользает от человека счастье?  </w:t>
            </w:r>
            <w:proofErr w:type="spellStart"/>
            <w:r>
              <w:t>Х-ка</w:t>
            </w:r>
            <w:proofErr w:type="spellEnd"/>
            <w:r>
              <w:t xml:space="preserve"> главных героев по плану.</w:t>
            </w:r>
          </w:p>
          <w:p w:rsidR="00FF6568" w:rsidRDefault="00FF6568" w:rsidP="00FF656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/>
          <w:p w:rsidR="00FF6568" w:rsidRDefault="00FF6568" w:rsidP="00FF6568">
            <w: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52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C82107" w:rsidRDefault="00FF6568" w:rsidP="00C82107">
            <w:pPr>
              <w:jc w:val="center"/>
              <w:rPr>
                <w:b/>
              </w:rPr>
            </w:pPr>
            <w:r>
              <w:rPr>
                <w:b/>
              </w:rPr>
              <w:t>Из русской литературы  Х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Х века ( 54 ч. +8 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 = 2 </w:t>
            </w:r>
            <w:proofErr w:type="spellStart"/>
            <w:r>
              <w:rPr>
                <w:b/>
              </w:rPr>
              <w:t>вн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чт</w:t>
            </w:r>
            <w:proofErr w:type="spellEnd"/>
            <w:r>
              <w:rPr>
                <w:b/>
              </w:rPr>
              <w:t>)</w:t>
            </w:r>
          </w:p>
        </w:tc>
      </w:tr>
      <w:tr w:rsidR="00FF6568" w:rsidTr="006524F5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Шедевры русской литературы 19 </w:t>
            </w:r>
            <w:proofErr w:type="gramStart"/>
            <w:r>
              <w:t>в</w:t>
            </w:r>
            <w:proofErr w:type="gramEnd"/>
            <w:r>
              <w:t xml:space="preserve">. Поэзия 19 в. 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lastRenderedPageBreak/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общую характеристику русской литературы, отличительные черты романтизма, центральные темы русской </w:t>
            </w:r>
            <w:r>
              <w:lastRenderedPageBreak/>
              <w:t xml:space="preserve">литературы. 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давать развернутый ответ на вопрос.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 xml:space="preserve">Читают статью «Шедевры русской литературы, «Романтизм», развернуто отвечают на вопросы: Как вы понимаете </w:t>
            </w:r>
            <w:r>
              <w:lastRenderedPageBreak/>
              <w:t>слова Салтыкова-Щедрина, что литература – «сокращенная вселенная»? Запись основных положений лекции учителя.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lastRenderedPageBreak/>
              <w:t>Романтизм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41461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 xml:space="preserve">15 </w:t>
            </w:r>
          </w:p>
          <w:p w:rsidR="00FF6568" w:rsidRDefault="00FF6568" w:rsidP="00FF6568"/>
          <w:p w:rsidR="00FF6568" w:rsidRDefault="00FF6568" w:rsidP="00FF656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Романтизм. В.А.Жуковский. Жизнь и творчество (обзор). 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  <w:p w:rsidR="00FF6568" w:rsidRDefault="00FF6568" w:rsidP="00FF6568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t xml:space="preserve"> основные черты романтизма как литературного направления, </w:t>
            </w:r>
            <w:r>
              <w:rPr>
                <w:bCs/>
              </w:rPr>
              <w:t>биографические сведения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Кратко рассказывают о жизни и творчестве В.А.Жуковского, составляют таблицу или план.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6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Стихотворения «Море», «Невыразимое»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/>
              </w:rPr>
            </w:pPr>
            <w:r>
              <w:rPr>
                <w:bCs/>
              </w:rPr>
              <w:t>Знать теоретико-литературные</w:t>
            </w:r>
            <w:r>
              <w:t xml:space="preserve"> понятия </w:t>
            </w:r>
            <w:r>
              <w:rPr>
                <w:i/>
                <w:iCs/>
              </w:rPr>
              <w:t>элегия, баллада</w:t>
            </w:r>
            <w:r>
              <w:t xml:space="preserve">, </w:t>
            </w:r>
            <w:r>
              <w:rPr>
                <w:i/>
                <w:iCs/>
              </w:rPr>
              <w:t>лирический герой.</w:t>
            </w:r>
            <w:r>
              <w:br/>
            </w:r>
            <w:r>
              <w:rPr>
                <w:bCs/>
                <w:i/>
              </w:rPr>
              <w:t>Уметь</w:t>
            </w:r>
            <w:r>
              <w:t xml:space="preserve"> выразительно читать стихотворение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>нализировать его с точки зрения принадлежности к романтизму, с точки зрения жанра,  темы, идеи, композиции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C82107">
            <w:r>
              <w:t xml:space="preserve">Выразительно читают стихотворения «Море», «Невыразимое», отвечают на вопросы на </w:t>
            </w:r>
            <w:proofErr w:type="gramStart"/>
            <w:r>
              <w:t>уровне</w:t>
            </w:r>
            <w:proofErr w:type="gramEnd"/>
            <w:r>
              <w:t xml:space="preserve"> восприятия и понимания: </w:t>
            </w:r>
            <w:proofErr w:type="gramStart"/>
            <w:r>
              <w:t>какой</w:t>
            </w:r>
            <w:proofErr w:type="gramEnd"/>
            <w:r>
              <w:t xml:space="preserve"> символический смысл имеет образ моря? Что в человеке и в природе, по мысли поэта,  «невыразимо» в стихах? Анализ стихотворного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Романтический образ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17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 Баллады В.А.Жуковского.  «Светлана».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t xml:space="preserve">жанровые особенности баллады, сюжет произведения. 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воспринимать романтический характер баллады и анализировать художественное произведение.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Читают статью учебника «Жанр баллады у Жуковского» и балладу «Светлана», отвечают на вопросы, в том числе и основной: «Почему поэт утверждает, что «главное – вера в провиденье?» Сопоставление иллюстраций и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баллада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07" w:rsidRDefault="006524F5" w:rsidP="006524F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</w:t>
            </w:r>
          </w:p>
          <w:p w:rsidR="00FF6568" w:rsidRPr="00C82107" w:rsidRDefault="00C82107" w:rsidP="00FF656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</w:t>
            </w:r>
            <w:r w:rsidR="006524F5">
              <w:rPr>
                <w:b/>
              </w:rPr>
              <w:t xml:space="preserve">   </w:t>
            </w:r>
            <w:r w:rsidR="00FF6568">
              <w:rPr>
                <w:b/>
              </w:rPr>
              <w:t xml:space="preserve">А.С.Грибоедов «Горе от ума»  </w:t>
            </w:r>
            <w:proofErr w:type="gramStart"/>
            <w:r w:rsidR="00FF6568">
              <w:rPr>
                <w:b/>
              </w:rPr>
              <w:t xml:space="preserve">( </w:t>
            </w:r>
            <w:proofErr w:type="gramEnd"/>
            <w:r w:rsidR="00FF6568">
              <w:rPr>
                <w:b/>
              </w:rPr>
              <w:t>6+4 р.р. )</w:t>
            </w:r>
          </w:p>
        </w:tc>
      </w:tr>
      <w:tr w:rsidR="00FF6568" w:rsidTr="006524F5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 xml:space="preserve">«Он ненавидел слово «раб». А.С. Грибоедов. </w:t>
            </w:r>
            <w:r>
              <w:t>Жизнь и творчество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t xml:space="preserve"> основные этапы жизненного и творческого пути  А.С. </w:t>
            </w:r>
            <w:proofErr w:type="spellStart"/>
            <w:r>
              <w:t>Грибоедова</w:t>
            </w:r>
            <w:proofErr w:type="spellEnd"/>
            <w:r>
              <w:t>.</w:t>
            </w:r>
            <w:r>
              <w:br/>
            </w:r>
            <w:r>
              <w:rPr>
                <w:bCs/>
                <w:i/>
              </w:rPr>
              <w:t>Уметь</w:t>
            </w:r>
            <w:r>
              <w:t xml:space="preserve"> создавать хронологическую канву </w:t>
            </w:r>
            <w:proofErr w:type="gramStart"/>
            <w:r>
              <w:t>прочитанного</w:t>
            </w:r>
            <w:proofErr w:type="gramEnd"/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Чтение статьи учебника о </w:t>
            </w:r>
            <w:proofErr w:type="spellStart"/>
            <w:r>
              <w:t>Грибоедове</w:t>
            </w:r>
            <w:proofErr w:type="spellEnd"/>
            <w:r>
              <w:t xml:space="preserve">, воспоминаний современников о писателе. Составление таблицы. Развернутое устное монологическое высказывание «Портрет писателя». </w:t>
            </w:r>
          </w:p>
          <w:p w:rsidR="00FF6568" w:rsidRDefault="00FF6568" w:rsidP="00FF656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Реализм.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Драматургия.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Пьеса, драма.</w:t>
            </w:r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Комедия «Горе от ума». Знакомство с героями. «К вам Александр </w:t>
            </w:r>
            <w:proofErr w:type="spellStart"/>
            <w:r>
              <w:t>Андреич</w:t>
            </w:r>
            <w:proofErr w:type="spellEnd"/>
            <w:r>
              <w:t xml:space="preserve"> Чацкий». Комментированное чтение 1 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особенности комедии как жанра, </w:t>
            </w:r>
            <w:r>
              <w:br/>
              <w:t xml:space="preserve">теоретико-литературные понятия </w:t>
            </w:r>
            <w:r>
              <w:rPr>
                <w:i/>
                <w:iCs/>
              </w:rPr>
              <w:t>экспозиция, завязка,</w:t>
            </w:r>
            <w:r>
              <w:br/>
            </w:r>
            <w:r>
              <w:rPr>
                <w:i/>
                <w:iCs/>
              </w:rPr>
              <w:t>конфликт.</w:t>
            </w:r>
            <w:r>
              <w:br/>
            </w:r>
            <w:r>
              <w:rPr>
                <w:bCs/>
                <w:i/>
              </w:rPr>
              <w:t>Уметь</w:t>
            </w:r>
            <w:r>
              <w:t xml:space="preserve"> выразительно читать произведение, отвечать на вопросы, раскрывающие знание и понимание текста, выявлять внешний конфликт, черты классицизма и реализма, видеть афористичность речи, определять стих комедии</w:t>
            </w:r>
            <w:r w:rsidR="00816583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Выявление специфики жанра комедии: работа со словарем (комедия, конфликт, интрига, сюжет) для понимания природы общественной комедии, «условности разговорного стиха». Краткий пересказ сюжета 1 действия. Выразительное чтение монологов с комментариями, восприятием и анализом (по плану). Словесное рисование.</w:t>
            </w:r>
          </w:p>
          <w:p w:rsidR="00FF6568" w:rsidRDefault="00FF6568" w:rsidP="00FF656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Комедия. Афиша.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Экспозиция. Ремарка. Сюжет.</w:t>
            </w:r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>«Век нынешний и век минувший». Комментированное чтение и анализ 2д. Обучение анализу монолога.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rPr>
                <w:i/>
              </w:rPr>
              <w:t xml:space="preserve"> </w:t>
            </w:r>
            <w:r>
              <w:t xml:space="preserve">понятия </w:t>
            </w:r>
            <w:r>
              <w:rPr>
                <w:i/>
                <w:iCs/>
              </w:rPr>
              <w:t>проблематика, идейное содержание, система образов, внутренний конфликт</w:t>
            </w:r>
            <w:r>
              <w:t>.</w:t>
            </w:r>
            <w:r>
              <w:br/>
            </w:r>
            <w:r>
              <w:rPr>
                <w:bCs/>
                <w:i/>
              </w:rPr>
              <w:t>Уметь</w:t>
            </w:r>
            <w:r>
              <w:t xml:space="preserve"> определять проблематику пьесы, идейное содержание,  внутренний конфликт, давать характеристику персонажей, в том числе речевую.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Ученики повторяют значение терминов «экспозиция», «завязка», «</w:t>
            </w:r>
            <w:proofErr w:type="spellStart"/>
            <w:r>
              <w:t>внесценический</w:t>
            </w:r>
            <w:proofErr w:type="spellEnd"/>
            <w:r>
              <w:t xml:space="preserve"> персонаж», «развитие действия». Составляют словарь толкований слов: </w:t>
            </w:r>
            <w:r>
              <w:rPr>
                <w:i/>
              </w:rPr>
              <w:t>фагот, карбонарий, хрипун, пономарь, разумник</w:t>
            </w:r>
            <w:r>
              <w:t>, слов просторечной лексики. Чтение наизусть монологов Чацкого и Фаму</w:t>
            </w:r>
            <w:r w:rsidR="00B90CB3">
              <w:t>сова</w:t>
            </w:r>
            <w:proofErr w:type="gramStart"/>
            <w:r w:rsidR="00B90CB3">
              <w:t xml:space="preserve"> </w:t>
            </w:r>
            <w:r>
              <w:t>О</w:t>
            </w:r>
            <w:proofErr w:type="gramEnd"/>
            <w:r>
              <w:t xml:space="preserve">твечают на вопросы: какие черты «века нынешнего» и «века минувшего» изображаются в споре Чацкого и Фамусова? Какие стороны московской жизни привлекают и отталкивают героев?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Речевая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х-ка</w:t>
            </w:r>
            <w:proofErr w:type="spellEnd"/>
            <w:r>
              <w:rPr>
                <w:sz w:val="20"/>
                <w:szCs w:val="20"/>
              </w:rPr>
              <w:t xml:space="preserve"> героя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Внесценические</w:t>
            </w:r>
            <w:proofErr w:type="spellEnd"/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персонажи.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Внешний и 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конфликт.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действие.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Монолог. Диалог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Афоризм</w:t>
            </w:r>
          </w:p>
          <w:p w:rsidR="00FF6568" w:rsidRDefault="00FF6568" w:rsidP="00FF656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>«Безумный ко всему». Комментированное чтение и анализ 3 д. Обучение анализу сцены.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/>
              </w:rPr>
            </w:pPr>
            <w:r>
              <w:rPr>
                <w:bCs/>
                <w:i/>
              </w:rPr>
              <w:t>Знать</w:t>
            </w:r>
            <w:r>
              <w:rPr>
                <w:i/>
              </w:rPr>
              <w:t xml:space="preserve"> </w:t>
            </w:r>
            <w:r>
              <w:t xml:space="preserve">понятия </w:t>
            </w:r>
            <w:r>
              <w:rPr>
                <w:i/>
                <w:iCs/>
              </w:rPr>
              <w:t>проблематика, идейное содержание, система образов, внутренний конфликт</w:t>
            </w:r>
            <w:r>
              <w:t>.</w:t>
            </w:r>
            <w:r>
              <w:br/>
            </w:r>
          </w:p>
          <w:p w:rsidR="00FF6568" w:rsidRDefault="00FF6568" w:rsidP="00FF6568">
            <w:r>
              <w:rPr>
                <w:bCs/>
                <w:i/>
              </w:rPr>
              <w:t>Уметь</w:t>
            </w:r>
            <w:r>
              <w:t xml:space="preserve"> давать характеристику данных персонажей, в том числе речевую, делать их сравнительную характеристику с Чацким,  выявлять авторскую позицию.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Устные сочинения на основе кратких характеристик персонажей через речь, жесты, авторские ремарки, оценочные эпитеты.  Выразительное чтение монологов и комментирование. Развернутый ответ на вопрос: кто из московских аристократов явился на бал в дом Фамусова, каковы их взгляды на службу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репостное право, воспитание и образование, подражание </w:t>
            </w:r>
            <w:proofErr w:type="spellStart"/>
            <w:r w:rsidR="00B90CB3">
              <w:t>иностран</w:t>
            </w:r>
            <w:proofErr w:type="spellEnd"/>
            <w:r w:rsidR="00B90CB3">
              <w:t>.?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Конфликт.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Кульминация.</w:t>
            </w:r>
          </w:p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Жанр.</w:t>
            </w:r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>«</w:t>
            </w:r>
            <w:proofErr w:type="spellStart"/>
            <w:r>
              <w:rPr>
                <w:shd w:val="clear" w:color="auto" w:fill="FFFFFF"/>
              </w:rPr>
              <w:t>Мильон</w:t>
            </w:r>
            <w:proofErr w:type="spellEnd"/>
            <w:r>
              <w:rPr>
                <w:shd w:val="clear" w:color="auto" w:fill="FFFFFF"/>
              </w:rPr>
              <w:t xml:space="preserve"> терзаний».  Чтение и анализ 4 д. Смысл названия. Проблема жанра. Новаторство и традиции.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</w:rPr>
            </w:pPr>
            <w:r>
              <w:rPr>
                <w:bCs/>
                <w:i/>
              </w:rPr>
              <w:t>Знать</w:t>
            </w:r>
            <w:r>
              <w:rPr>
                <w:bCs/>
              </w:rPr>
              <w:t xml:space="preserve"> текст комедии, определение </w:t>
            </w:r>
            <w:r>
              <w:rPr>
                <w:bCs/>
                <w:i/>
              </w:rPr>
              <w:t xml:space="preserve">развязки действия, открытого финала. </w:t>
            </w:r>
          </w:p>
          <w:p w:rsidR="00FF6568" w:rsidRDefault="00FF6568" w:rsidP="00FF6568">
            <w:r>
              <w:rPr>
                <w:bCs/>
                <w:i/>
              </w:rPr>
              <w:t>Уметь</w:t>
            </w:r>
            <w:r>
              <w:rPr>
                <w:i/>
              </w:rPr>
              <w:t xml:space="preserve"> </w:t>
            </w:r>
            <w:r>
              <w:t>давать характеристику  персонажа, в том числе речевую, отбирать материал о персонажах пьесы, подбирать цитаты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Цитатные рассказы об одном из героев: </w:t>
            </w:r>
            <w:proofErr w:type="gramStart"/>
            <w:r>
              <w:t>Чацком</w:t>
            </w:r>
            <w:proofErr w:type="gramEnd"/>
            <w:r>
              <w:t>, Молчалине, Софье, Фамусове. Выразительное чтение наизусть монолога Чацкого.  Повторяют определение «развязка действия», «открытый финал». Развернутый ответ на вопрос: как понимают ум представители барской Москвы и Чацкий? В чем горе, которое приносит Чацкому ум? В чем драма Софьи, Чацкого? Почему критики называют финал комедии открытым?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Новаторство.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Тема. Идея.</w:t>
            </w:r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23</w:t>
            </w:r>
          </w:p>
          <w:p w:rsidR="00FF6568" w:rsidRDefault="00FF6568" w:rsidP="00FF6568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Сравнительная характеристика. Чацкий и Молчалин. Нравственный идеал </w:t>
            </w:r>
            <w:proofErr w:type="spellStart"/>
            <w:r>
              <w:rPr>
                <w:shd w:val="clear" w:color="auto" w:fill="FFFFFF"/>
              </w:rPr>
              <w:t>А.С.Грибоедова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/>
              </w:rPr>
            </w:pPr>
            <w:r>
              <w:rPr>
                <w:i/>
              </w:rPr>
              <w:t>Уметь</w:t>
            </w:r>
            <w:r>
              <w:t xml:space="preserve"> выразительно читать, выражать своё отношение к </w:t>
            </w:r>
            <w:proofErr w:type="gramStart"/>
            <w:r>
              <w:t>прочитанному</w:t>
            </w:r>
            <w:proofErr w:type="gramEnd"/>
            <w:r>
              <w:t xml:space="preserve">, комментировать, работать с текстом, составлять сравнительную </w:t>
            </w:r>
            <w:proofErr w:type="spellStart"/>
            <w:r>
              <w:t>х-ку</w:t>
            </w:r>
            <w:proofErr w:type="spellEnd"/>
            <w:r>
              <w:t xml:space="preserve"> героев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 xml:space="preserve">. </w:t>
            </w:r>
          </w:p>
          <w:p w:rsidR="00FF6568" w:rsidRDefault="00FF6568" w:rsidP="00FF6568">
            <w:pPr>
              <w:jc w:val="both"/>
            </w:pPr>
            <w:r>
              <w:t>Подбор цитат</w:t>
            </w:r>
          </w:p>
          <w:p w:rsidR="00FF6568" w:rsidRDefault="00FF6568" w:rsidP="00FF6568">
            <w:pPr>
              <w:jc w:val="both"/>
            </w:pPr>
            <w:proofErr w:type="spellStart"/>
            <w:r>
              <w:lastRenderedPageBreak/>
              <w:t>Самост</w:t>
            </w:r>
            <w:proofErr w:type="spellEnd"/>
            <w:r>
              <w:t xml:space="preserve"> работа, составление плана </w:t>
            </w:r>
            <w:proofErr w:type="spellStart"/>
            <w:r>
              <w:t>х-ки</w:t>
            </w:r>
            <w:proofErr w:type="spellEnd"/>
            <w:r>
              <w:t>.</w:t>
            </w:r>
          </w:p>
          <w:p w:rsidR="00FF6568" w:rsidRDefault="00FF6568" w:rsidP="00FF6568">
            <w:pPr>
              <w:jc w:val="both"/>
            </w:pPr>
            <w:r>
              <w:t xml:space="preserve">Составление </w:t>
            </w:r>
            <w:proofErr w:type="gramStart"/>
            <w:r>
              <w:t>сравнительной</w:t>
            </w:r>
            <w:proofErr w:type="gramEnd"/>
            <w:r>
              <w:t xml:space="preserve"> </w:t>
            </w:r>
            <w:proofErr w:type="spellStart"/>
            <w:r>
              <w:t>х-ки</w:t>
            </w:r>
            <w:proofErr w:type="spellEnd"/>
            <w:r>
              <w:t xml:space="preserve"> героев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roofErr w:type="spellStart"/>
            <w:r>
              <w:lastRenderedPageBreak/>
              <w:t>Сравнитель</w:t>
            </w:r>
            <w:proofErr w:type="spellEnd"/>
          </w:p>
          <w:p w:rsidR="00FF6568" w:rsidRDefault="00FF6568" w:rsidP="00FF6568">
            <w:proofErr w:type="spellStart"/>
            <w:r>
              <w:t>ная</w:t>
            </w:r>
            <w:proofErr w:type="spellEnd"/>
            <w:r>
              <w:t xml:space="preserve"> </w:t>
            </w:r>
            <w:proofErr w:type="spellStart"/>
            <w:r>
              <w:t>х-ка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24</w:t>
            </w:r>
          </w:p>
          <w:p w:rsidR="00FF6568" w:rsidRDefault="00FF6568" w:rsidP="00FF6568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Групповая характеристика. Чацкий и </w:t>
            </w:r>
            <w:proofErr w:type="spellStart"/>
            <w:r>
              <w:rPr>
                <w:shd w:val="clear" w:color="auto" w:fill="FFFFFF"/>
              </w:rPr>
              <w:t>фамусовское</w:t>
            </w:r>
            <w:proofErr w:type="spellEnd"/>
            <w:r>
              <w:rPr>
                <w:shd w:val="clear" w:color="auto" w:fill="FFFFFF"/>
              </w:rPr>
              <w:t xml:space="preserve"> общество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/>
              </w:rPr>
            </w:pPr>
            <w:r>
              <w:rPr>
                <w:i/>
              </w:rPr>
              <w:t>Уметь</w:t>
            </w:r>
            <w:r>
              <w:t xml:space="preserve"> выразительно читать, выражать своё отношение к </w:t>
            </w:r>
            <w:proofErr w:type="gramStart"/>
            <w:r>
              <w:t>прочитанному</w:t>
            </w:r>
            <w:proofErr w:type="gramEnd"/>
            <w:r>
              <w:t xml:space="preserve">, комментировать, составлять групповую </w:t>
            </w:r>
            <w:proofErr w:type="spellStart"/>
            <w:r>
              <w:t>х-ку</w:t>
            </w:r>
            <w:proofErr w:type="spellEnd"/>
            <w:r>
              <w:t xml:space="preserve"> героев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6524F5">
            <w:r>
              <w:t xml:space="preserve">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 xml:space="preserve">. </w:t>
            </w:r>
            <w:r w:rsidR="006524F5">
              <w:t xml:space="preserve"> Подбор цитат. </w:t>
            </w:r>
            <w:proofErr w:type="spellStart"/>
            <w:r>
              <w:t>Самост</w:t>
            </w:r>
            <w:proofErr w:type="spellEnd"/>
            <w:r>
              <w:t xml:space="preserve"> работа, составление плана </w:t>
            </w:r>
            <w:proofErr w:type="spellStart"/>
            <w:r>
              <w:t>х-ки</w:t>
            </w:r>
            <w:proofErr w:type="spellEnd"/>
            <w:r>
              <w:t>.</w:t>
            </w:r>
            <w:r w:rsidR="006524F5">
              <w:t xml:space="preserve"> </w:t>
            </w:r>
            <w:r>
              <w:t xml:space="preserve">Составление </w:t>
            </w:r>
            <w:proofErr w:type="gramStart"/>
            <w:r>
              <w:t>групповой</w:t>
            </w:r>
            <w:proofErr w:type="gramEnd"/>
            <w:r>
              <w:t xml:space="preserve"> </w:t>
            </w:r>
            <w:proofErr w:type="spellStart"/>
            <w:r>
              <w:t>х-ки</w:t>
            </w:r>
            <w:proofErr w:type="spellEnd"/>
            <w:r>
              <w:t xml:space="preserve"> героев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Групповая </w:t>
            </w:r>
          </w:p>
          <w:p w:rsidR="00FF6568" w:rsidRDefault="00FF6568" w:rsidP="00FF6568">
            <w:proofErr w:type="spellStart"/>
            <w:r>
              <w:t>х-ка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25</w:t>
            </w:r>
          </w:p>
          <w:p w:rsidR="00FF6568" w:rsidRDefault="00FF6568" w:rsidP="00FF6568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Критика о комедии. И.А.Гончаров «</w:t>
            </w:r>
            <w:proofErr w:type="spellStart"/>
            <w:r>
              <w:t>Мильон</w:t>
            </w:r>
            <w:proofErr w:type="spellEnd"/>
            <w:r>
              <w:t xml:space="preserve"> терзаний». Обучение конспектированию критической статьи.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/>
                <w:bCs/>
              </w:rPr>
            </w:pPr>
            <w:r>
              <w:rPr>
                <w:bCs/>
                <w:i/>
              </w:rPr>
              <w:t>Знать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основные положения статьи.</w:t>
            </w:r>
            <w:r>
              <w:rPr>
                <w:b/>
                <w:bCs/>
              </w:rPr>
              <w:t xml:space="preserve"> </w:t>
            </w:r>
          </w:p>
          <w:p w:rsidR="006524F5" w:rsidRDefault="00FF6568" w:rsidP="00FF6568">
            <w:r>
              <w:rPr>
                <w:bCs/>
                <w:i/>
              </w:rPr>
              <w:t>Уметь</w:t>
            </w:r>
            <w:r>
              <w:rPr>
                <w:i/>
              </w:rPr>
              <w:t xml:space="preserve"> </w:t>
            </w:r>
            <w:r>
              <w:t>давать характеристику </w:t>
            </w:r>
            <w:r w:rsidR="00631A52">
              <w:t xml:space="preserve"> персонажа, </w:t>
            </w:r>
            <w:r>
              <w:t xml:space="preserve"> отбирать материал из статьи И.А. Гончарова «</w:t>
            </w:r>
            <w:proofErr w:type="spellStart"/>
            <w:r>
              <w:t>Мильон</w:t>
            </w:r>
            <w:proofErr w:type="spellEnd"/>
            <w:r>
              <w:t xml:space="preserve"> терзаний»  и и</w:t>
            </w:r>
            <w:r w:rsidR="00816583">
              <w:t>з заметок А.С. Пушкина о Чацком.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  <w:rPr>
                <w:b/>
              </w:rPr>
            </w:pPr>
            <w:r>
              <w:t>Чтение статьи И.А.Гончарова «</w:t>
            </w:r>
            <w:proofErr w:type="spellStart"/>
            <w:r>
              <w:t>Мильон</w:t>
            </w:r>
            <w:proofErr w:type="spellEnd"/>
            <w:r>
              <w:t xml:space="preserve"> терзаний», запись основных положений (конспект или план-конспект)</w:t>
            </w:r>
          </w:p>
          <w:p w:rsidR="00FF6568" w:rsidRDefault="00FF6568" w:rsidP="00FF6568"/>
          <w:p w:rsidR="00FF6568" w:rsidRDefault="00FF6568" w:rsidP="00FF656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Критика. Этюд.</w:t>
            </w:r>
          </w:p>
          <w:p w:rsidR="00FF6568" w:rsidRDefault="00FF6568" w:rsidP="00FF6568">
            <w:r>
              <w:t>Критическая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  <w:p w:rsidR="00FF6568" w:rsidRDefault="00FF6568" w:rsidP="00FF6568"/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26</w:t>
            </w:r>
          </w:p>
          <w:p w:rsidR="00FF6568" w:rsidRDefault="00FF6568" w:rsidP="00FF6568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/>
              </w:rPr>
              <w:t xml:space="preserve"> </w:t>
            </w:r>
            <w:r>
              <w:t>Классное сочинение  по комедии А.С. .</w:t>
            </w:r>
            <w:proofErr w:type="spellStart"/>
            <w:r>
              <w:t>Грибоедова</w:t>
            </w:r>
            <w:proofErr w:type="spellEnd"/>
            <w:r>
              <w:t xml:space="preserve"> «Горе от ума».</w:t>
            </w:r>
          </w:p>
          <w:p w:rsidR="00FF6568" w:rsidRDefault="00FF6568" w:rsidP="00FF6568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t xml:space="preserve"> содержание комедии</w:t>
            </w:r>
            <w:proofErr w:type="gramStart"/>
            <w:r>
              <w:br/>
            </w:r>
            <w:r>
              <w:rPr>
                <w:bCs/>
                <w:i/>
              </w:rPr>
              <w:t>У</w:t>
            </w:r>
            <w:proofErr w:type="gramEnd"/>
            <w:r>
              <w:rPr>
                <w:bCs/>
                <w:i/>
              </w:rPr>
              <w:t>меть</w:t>
            </w:r>
            <w:r>
              <w:rPr>
                <w:i/>
              </w:rPr>
              <w:t xml:space="preserve"> </w:t>
            </w:r>
            <w:r w:rsidR="00631A52">
              <w:t>сопоставлять эпизоды,</w:t>
            </w:r>
          </w:p>
          <w:p w:rsidR="00FF6568" w:rsidRDefault="00FF6568" w:rsidP="00FF6568">
            <w:r>
              <w:t>составлять план сочинения в соответствии с выбранной темой, пользуясь учебной картой, отбирать литературный материал, логически его выстраивать, превращая в связный текст.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 Обсуждение вариантов вступления и заключения, составление плана. Сочинение</w:t>
            </w:r>
          </w:p>
          <w:p w:rsidR="00FF6568" w:rsidRDefault="00FF6568" w:rsidP="00FF6568">
            <w:pPr>
              <w:rPr>
                <w:b/>
              </w:rPr>
            </w:pPr>
          </w:p>
          <w:p w:rsidR="00FF6568" w:rsidRDefault="00FF6568" w:rsidP="00FF6568">
            <w:pPr>
              <w:rPr>
                <w:b/>
              </w:rPr>
            </w:pPr>
          </w:p>
          <w:p w:rsidR="00FF6568" w:rsidRDefault="00FF6568" w:rsidP="00FF6568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/>
              </w:rPr>
            </w:pPr>
          </w:p>
          <w:p w:rsidR="00FF6568" w:rsidRDefault="00FF6568" w:rsidP="00FF6568">
            <w:pPr>
              <w:rPr>
                <w:b/>
              </w:rPr>
            </w:pPr>
          </w:p>
          <w:p w:rsidR="00FF6568" w:rsidRDefault="00FF6568" w:rsidP="00FF6568">
            <w:pPr>
              <w:rPr>
                <w:b/>
              </w:rPr>
            </w:pPr>
          </w:p>
          <w:p w:rsidR="00FF6568" w:rsidRDefault="00FF6568" w:rsidP="00FF6568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27</w:t>
            </w:r>
          </w:p>
          <w:p w:rsidR="00FF6568" w:rsidRDefault="00FF6568" w:rsidP="00FF656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/>
              </w:rPr>
            </w:pPr>
            <w:r>
              <w:rPr>
                <w:shd w:val="clear" w:color="auto" w:fill="FFFFFF"/>
              </w:rPr>
              <w:t>Обобщающий урок по комедии. 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Знать: </w:t>
            </w:r>
            <w:r>
              <w:t>материал по теме</w:t>
            </w:r>
            <w:r>
              <w:rPr>
                <w:bCs/>
              </w:rPr>
              <w:t>, технологию тестовой</w:t>
            </w:r>
          </w:p>
          <w:p w:rsidR="00FF6568" w:rsidRDefault="00FF6568" w:rsidP="00FF6568">
            <w:r>
              <w:rPr>
                <w:bCs/>
              </w:rPr>
              <w:t xml:space="preserve"> работы  с выбором  варианта ответа</w:t>
            </w:r>
          </w:p>
          <w:p w:rsidR="00FF6568" w:rsidRDefault="00FF6568" w:rsidP="00FF6568">
            <w:pPr>
              <w:rPr>
                <w:bCs/>
                <w:i/>
              </w:rPr>
            </w:pPr>
            <w:r>
              <w:t xml:space="preserve">У </w:t>
            </w:r>
            <w:proofErr w:type="gramStart"/>
            <w:r>
              <w:t>м</w:t>
            </w:r>
            <w:proofErr w:type="gramEnd"/>
            <w:r>
              <w:t xml:space="preserve"> е т ь: работать с тестом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45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rPr>
                <w:b/>
              </w:rPr>
              <w:t xml:space="preserve">А.С.Пушкин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18+2р.р. )</w:t>
            </w:r>
          </w:p>
        </w:tc>
      </w:tr>
      <w:tr w:rsidR="00FF6568" w:rsidTr="006524F5">
        <w:trPr>
          <w:trHeight w:val="3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 А.С.Пушкин. «Вся жизнь - один чудесный миг». Жизнь и творчество поэта. 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основные этапы жизненного и творческого пути  А.С.Пушкина, основные черты реализма как литературного направления</w:t>
            </w:r>
            <w:proofErr w:type="gramStart"/>
            <w:r>
              <w:t xml:space="preserve"> ,</w:t>
            </w:r>
            <w:proofErr w:type="gramEnd"/>
          </w:p>
          <w:p w:rsidR="00FF6568" w:rsidRDefault="00FF6568" w:rsidP="00FF6568">
            <w:r>
              <w:t xml:space="preserve"> тематику лирики А.С. Пушкина</w:t>
            </w:r>
          </w:p>
          <w:p w:rsidR="00FF6568" w:rsidRDefault="00FF6568" w:rsidP="00FF6568">
            <w:r>
              <w:t>Понимать значение Пушкина для русской культуры.</w:t>
            </w:r>
          </w:p>
          <w:p w:rsidR="00FF6568" w:rsidRDefault="00FF6568" w:rsidP="00FF6568">
            <w:r>
              <w:t>Уметь строить высказывание, пересказывать текст учебника.</w:t>
            </w:r>
          </w:p>
          <w:p w:rsidR="00FF6568" w:rsidRDefault="00FF6568" w:rsidP="00FF6568">
            <w:pPr>
              <w:jc w:val="both"/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Пересказывают статью учебника (сжато), презентуют информационный проект с комментариями и обоснованными суждениями. Ответ на вопрос: что вы знаете о трагических обстоятельствах жизни А.С.Пушкина? </w:t>
            </w:r>
          </w:p>
          <w:p w:rsidR="00FF6568" w:rsidRDefault="00FF6568" w:rsidP="00FF6568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«И божество, и вдохновенье, и жизнь, и слёзы, и любовь» Основные мотивы лирики </w:t>
            </w:r>
            <w:r>
              <w:lastRenderedPageBreak/>
              <w:t>Пушкина.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Знать понятия: мотив, лирика, </w:t>
            </w:r>
            <w:proofErr w:type="spellStart"/>
            <w:r>
              <w:t>лирич</w:t>
            </w:r>
            <w:proofErr w:type="spellEnd"/>
            <w:r>
              <w:t xml:space="preserve"> герой, жанровое своеобразие стих. </w:t>
            </w:r>
            <w:r>
              <w:lastRenderedPageBreak/>
              <w:t>Пушкина</w:t>
            </w:r>
          </w:p>
          <w:p w:rsidR="00FF6568" w:rsidRDefault="00FF6568" w:rsidP="00FF6568">
            <w:r>
              <w:t>Уметь выразит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итать и анализировать </w:t>
            </w:r>
            <w:proofErr w:type="spellStart"/>
            <w:r>
              <w:t>стих-я</w:t>
            </w:r>
            <w:proofErr w:type="spellEnd"/>
            <w:r>
              <w:t>, выявлять общие мотивы и темы.</w:t>
            </w:r>
          </w:p>
          <w:p w:rsidR="00414612" w:rsidRDefault="00414612" w:rsidP="00FF6568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 xml:space="preserve">Формулировка и запись в тетради основных мотивов и тем лирики </w:t>
            </w:r>
            <w:r>
              <w:lastRenderedPageBreak/>
              <w:t>Пушкина, выразит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 </w:t>
            </w:r>
            <w:proofErr w:type="spellStart"/>
            <w:r>
              <w:t>стих-й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lastRenderedPageBreak/>
              <w:t>Мотивы лирики</w:t>
            </w:r>
          </w:p>
          <w:p w:rsidR="00FF6568" w:rsidRDefault="00FF6568" w:rsidP="00FF6568">
            <w:pPr>
              <w:jc w:val="both"/>
            </w:pPr>
            <w:r>
              <w:lastRenderedPageBreak/>
              <w:t>Романтизм</w:t>
            </w:r>
          </w:p>
          <w:p w:rsidR="00FF6568" w:rsidRDefault="00FF6568" w:rsidP="00FF6568">
            <w:pPr>
              <w:jc w:val="both"/>
            </w:pPr>
            <w:r>
              <w:t>Реализм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«Пока свободою горим…» Развитие темы свободы в лирике А.С.Пушкина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Политический, философский, нравственный идеал. Основы стихосложения.</w:t>
            </w:r>
            <w:r>
              <w:br/>
            </w:r>
            <w:r>
              <w:rPr>
                <w:bCs/>
                <w:i/>
              </w:rPr>
              <w:t>Уметь</w:t>
            </w:r>
            <w:r>
              <w:rPr>
                <w:b/>
                <w:bCs/>
              </w:rPr>
              <w:t xml:space="preserve"> </w:t>
            </w:r>
            <w:r>
              <w:t>анализировать стихотворное произведение с  точки зрения  его жанра,  темы, идеи, композиции,  изобразительно-выразительных средств, выразит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итать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Пересказ статьи учебника «Вольнолюбивая лирика А.С.Пушкина», выразительное чтение стихотворений «К морю», «Чаадаеву» (наизусть), «Анчар». Развернутый ответ на вопрос: почему тема свободы была так важна для поэта? Что объединяет эти стихотворения, какие мотивы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Лирика</w:t>
            </w:r>
          </w:p>
          <w:p w:rsidR="00FF6568" w:rsidRDefault="00FF6568" w:rsidP="00FF6568">
            <w:pPr>
              <w:jc w:val="both"/>
            </w:pPr>
            <w:proofErr w:type="spellStart"/>
            <w:r>
              <w:t>Лирич</w:t>
            </w:r>
            <w:proofErr w:type="spellEnd"/>
            <w:r>
              <w:t xml:space="preserve"> герой</w:t>
            </w:r>
          </w:p>
          <w:p w:rsidR="00FF6568" w:rsidRDefault="00FF6568" w:rsidP="00FF6568">
            <w:pPr>
              <w:jc w:val="both"/>
            </w:pPr>
            <w: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«Друзья мои, прекрасен наш союз!» Дружба и друзья в творчестве А.С.Пушкина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i/>
              </w:rPr>
            </w:pPr>
            <w:r>
              <w:rPr>
                <w:bCs/>
                <w:i/>
              </w:rPr>
              <w:t>Знать</w:t>
            </w:r>
            <w:r>
              <w:t xml:space="preserve"> адресаты пушкинской любовной и дружеской лирики, историю создания стихотворений.</w:t>
            </w:r>
            <w:r>
              <w:br/>
            </w:r>
            <w:r>
              <w:rPr>
                <w:bCs/>
                <w:i/>
              </w:rPr>
              <w:t>Уметь</w:t>
            </w:r>
            <w:r>
              <w:t xml:space="preserve"> воспринимать и анализировать стихотворное произведение с точки зрения его жанра,  темы, идеи, композиции,</w:t>
            </w:r>
            <w:proofErr w:type="gramStart"/>
            <w:r>
              <w:t xml:space="preserve">  ,</w:t>
            </w:r>
            <w:proofErr w:type="gramEnd"/>
            <w:r>
              <w:t xml:space="preserve">  изобразительно-выразительных средств, выражать  своё отношение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Рассказ о друзьях А.С.Пушкина, выразительное чтение стихотворений на тему «Дружба и друзья в лирике А.С.Пушкина. Развернутый ответ на вопрос: «Какие идеалы утверждает дружеская лирика?», «Каково отношение Пушкина к друзьям? Что общего в их судьбах?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Лирика</w:t>
            </w:r>
          </w:p>
          <w:p w:rsidR="00FF6568" w:rsidRDefault="00FF6568" w:rsidP="00FF6568">
            <w:pPr>
              <w:jc w:val="both"/>
            </w:pPr>
            <w:proofErr w:type="spellStart"/>
            <w:r>
              <w:t>Лирич</w:t>
            </w:r>
            <w:proofErr w:type="spellEnd"/>
            <w:r>
              <w:t xml:space="preserve"> герой</w:t>
            </w:r>
          </w:p>
          <w:p w:rsidR="00FF6568" w:rsidRDefault="00FF6568" w:rsidP="00FF6568">
            <w:pPr>
              <w:jc w:val="both"/>
            </w:pPr>
            <w: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414612">
        <w:trPr>
          <w:trHeight w:val="31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«Я вас любил…»  Любовная лирика А.С.Пушкина</w:t>
            </w:r>
          </w:p>
          <w:p w:rsidR="00FF6568" w:rsidRDefault="00FF6568" w:rsidP="00FF6568"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t>адресатов любовной лирики.</w:t>
            </w:r>
          </w:p>
          <w:p w:rsidR="00FF6568" w:rsidRDefault="00FF6568" w:rsidP="00FF6568">
            <w:r>
              <w:rPr>
                <w:i/>
              </w:rPr>
              <w:t>Понимать</w:t>
            </w:r>
            <w:r>
              <w:t xml:space="preserve"> образно-стилистическое богатство любовной лирики.                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выразительно читать </w:t>
            </w:r>
            <w:proofErr w:type="spellStart"/>
            <w:r>
              <w:t>ст-ия</w:t>
            </w:r>
            <w:proofErr w:type="spellEnd"/>
            <w:r>
              <w:t>, комментировать их, давать развернутые ответы на вопросы.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Сообщение о любовных адресатах А.С.Пушкина, выразительное чтение стихотворений. Ответ на вопрос: «Почему же лирический герой не отрекается от любви, а воспевает ее?» Продолжить фразу: «Любовь для Пушкина --- это…»</w:t>
            </w:r>
          </w:p>
          <w:p w:rsidR="00FF6568" w:rsidRDefault="00FF6568" w:rsidP="00FF6568"/>
          <w:p w:rsidR="00FF6568" w:rsidRDefault="00FF6568" w:rsidP="00FF6568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Лирика</w:t>
            </w:r>
          </w:p>
          <w:p w:rsidR="00FF6568" w:rsidRDefault="00FF6568" w:rsidP="00FF6568">
            <w:pPr>
              <w:jc w:val="both"/>
            </w:pPr>
            <w:proofErr w:type="spellStart"/>
            <w:r>
              <w:t>Лирич</w:t>
            </w:r>
            <w:proofErr w:type="spellEnd"/>
            <w:r>
              <w:t xml:space="preserve"> герой</w:t>
            </w:r>
          </w:p>
          <w:p w:rsidR="00FF6568" w:rsidRDefault="00FF6568" w:rsidP="00FF6568">
            <w:pPr>
              <w:jc w:val="both"/>
            </w:pPr>
            <w: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i/>
              </w:rPr>
            </w:pPr>
            <w:r>
              <w:t>«Я жить хочу, чтоб мыслить и страдать…» Философская лирика Пушкина.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t>философские мотивы в лирике П.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Выразительно читать, находить ключевые образы и образы-символы, выявлять авторскую позицию, участвовать в диалоге, обосновывать свою точку зрения, рецензировать ответы.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Ответить на вопрос: «Какие философские проблемы ставятся в </w:t>
            </w:r>
            <w:proofErr w:type="spellStart"/>
            <w:r>
              <w:t>худож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лит-ре</w:t>
            </w:r>
            <w:proofErr w:type="spellEnd"/>
            <w:proofErr w:type="gramEnd"/>
            <w:r>
              <w:t>?»</w:t>
            </w:r>
          </w:p>
          <w:p w:rsidR="00FF6568" w:rsidRDefault="00FF6568" w:rsidP="00FF6568">
            <w:r>
              <w:t>Как вы понимаете высказывание Н.В.Гоголя о лирике Пушкина: «В каждом слове бездна пространства»?</w:t>
            </w:r>
          </w:p>
          <w:p w:rsidR="00FF6568" w:rsidRDefault="00FF6568" w:rsidP="00FF6568">
            <w:r>
              <w:t xml:space="preserve">Какая бездна пространства встаёт в </w:t>
            </w:r>
            <w:proofErr w:type="spellStart"/>
            <w:proofErr w:type="gramStart"/>
            <w:r>
              <w:t>стих-ии</w:t>
            </w:r>
            <w:proofErr w:type="spellEnd"/>
            <w:proofErr w:type="gramEnd"/>
            <w:r>
              <w:t xml:space="preserve"> «Осень»?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Лирика</w:t>
            </w:r>
          </w:p>
          <w:p w:rsidR="00FF6568" w:rsidRDefault="00FF6568" w:rsidP="00FF6568">
            <w:pPr>
              <w:jc w:val="both"/>
            </w:pPr>
            <w:proofErr w:type="spellStart"/>
            <w:r>
              <w:t>Лирич</w:t>
            </w:r>
            <w:proofErr w:type="spellEnd"/>
            <w:r>
              <w:t xml:space="preserve"> герой</w:t>
            </w:r>
          </w:p>
          <w:p w:rsidR="00FF6568" w:rsidRDefault="00FF6568" w:rsidP="00FF6568">
            <w:pPr>
              <w:jc w:val="both"/>
            </w:pPr>
            <w:r>
              <w:t>Тропы</w:t>
            </w:r>
          </w:p>
          <w:p w:rsidR="00FF6568" w:rsidRDefault="00FF6568" w:rsidP="00FF6568">
            <w:pPr>
              <w:jc w:val="both"/>
            </w:pPr>
            <w:r>
              <w:t>пейзаж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Тема поэта и поэзии.  «Памятник», «Пророк». </w:t>
            </w:r>
            <w:r>
              <w:lastRenderedPageBreak/>
              <w:t>Обучение анализу одного стихотворения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t xml:space="preserve"> взгляды поэта на назначение поэта и поэзии.</w:t>
            </w:r>
            <w:r>
              <w:br/>
            </w:r>
            <w:r>
              <w:rPr>
                <w:bCs/>
                <w:i/>
              </w:rPr>
              <w:lastRenderedPageBreak/>
              <w:t>Уметь</w:t>
            </w:r>
            <w:r>
              <w:t xml:space="preserve"> анализировать стихотворное произведение с точки зрения его жанра,  темы, идеи, композиции, изобразительно-выразительных средств, создавать комментарий, находить ключевые образы, строить </w:t>
            </w:r>
            <w:proofErr w:type="spellStart"/>
            <w:r>
              <w:t>монологич</w:t>
            </w:r>
            <w:proofErr w:type="spellEnd"/>
            <w:r>
              <w:t>. высказывания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 xml:space="preserve">Ответы на вопросы, в том числе и </w:t>
            </w:r>
            <w:r>
              <w:lastRenderedPageBreak/>
              <w:t>проблемные</w:t>
            </w:r>
          </w:p>
          <w:p w:rsidR="00FF6568" w:rsidRDefault="00FF6568" w:rsidP="00FF6568">
            <w:r>
              <w:t xml:space="preserve">Сопоставительный анализ стихотворений, сюжета </w:t>
            </w:r>
            <w:proofErr w:type="spellStart"/>
            <w:proofErr w:type="gramStart"/>
            <w:r>
              <w:t>стих-я</w:t>
            </w:r>
            <w:proofErr w:type="spellEnd"/>
            <w:proofErr w:type="gramEnd"/>
            <w:r>
              <w:t xml:space="preserve"> «Пророк» и библейского сюжета.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lastRenderedPageBreak/>
              <w:t>Лирика</w:t>
            </w:r>
          </w:p>
          <w:p w:rsidR="00FF6568" w:rsidRDefault="00FF6568" w:rsidP="00FF6568">
            <w:pPr>
              <w:jc w:val="both"/>
            </w:pPr>
            <w:proofErr w:type="spellStart"/>
            <w:r>
              <w:lastRenderedPageBreak/>
              <w:t>Лирич</w:t>
            </w:r>
            <w:proofErr w:type="spellEnd"/>
            <w:r>
              <w:t xml:space="preserve"> герой</w:t>
            </w:r>
          </w:p>
          <w:p w:rsidR="00FF6568" w:rsidRDefault="00FF6568" w:rsidP="00FF6568">
            <w: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35</w:t>
            </w:r>
          </w:p>
          <w:p w:rsidR="00FF6568" w:rsidRDefault="00FF6568" w:rsidP="00FF6568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Интерпретация  лирического стихотворения А.С.Пушкина (по выбору учащегося)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</w:rPr>
            </w:pPr>
            <w:r>
              <w:rPr>
                <w:bCs/>
                <w:i/>
              </w:rPr>
              <w:t>Знать</w:t>
            </w:r>
            <w:r>
              <w:rPr>
                <w:bCs/>
              </w:rPr>
              <w:t xml:space="preserve"> способы переработки текста, его построение.</w:t>
            </w:r>
          </w:p>
          <w:p w:rsidR="00FF6568" w:rsidRDefault="00FF6568" w:rsidP="00FF6568">
            <w:r>
              <w:rPr>
                <w:bCs/>
                <w:i/>
              </w:rPr>
              <w:t>Уметь</w:t>
            </w:r>
            <w:r>
              <w:t xml:space="preserve"> разъяснять смысл текста. Аргументировать свою точку зрения, составлять план сочинения в соответствии с выбранной темой, отбирать литературный материал, логически его выстраивать, превращая в связный  текст, редактировать.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Анализ стихотворения по предложенному плану</w:t>
            </w:r>
          </w:p>
          <w:p w:rsidR="00FF6568" w:rsidRDefault="00FF6568" w:rsidP="00FF6568">
            <w:r>
              <w:t>Анализ вариантов вступления и заключения.</w:t>
            </w:r>
          </w:p>
          <w:p w:rsidR="00FF6568" w:rsidRDefault="00FF6568" w:rsidP="00FF6568">
            <w:r>
              <w:t>Письменный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both"/>
            </w:pPr>
            <w:r>
              <w:t>Лирика</w:t>
            </w:r>
          </w:p>
          <w:p w:rsidR="00FF6568" w:rsidRDefault="00FF6568" w:rsidP="00FF6568">
            <w:pPr>
              <w:jc w:val="both"/>
            </w:pPr>
            <w:proofErr w:type="spellStart"/>
            <w:r>
              <w:t>Лирич</w:t>
            </w:r>
            <w:proofErr w:type="spellEnd"/>
            <w:r>
              <w:t xml:space="preserve"> герой</w:t>
            </w:r>
          </w:p>
          <w:p w:rsidR="00FF6568" w:rsidRDefault="00FF6568" w:rsidP="00FF6568">
            <w: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«И всюду страсти роковые, и от судеб защиты нет» Поэма «Цыганы»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  <w:p w:rsidR="00FF6568" w:rsidRDefault="00FF6568" w:rsidP="00FF6568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признаки романтизма, сюжет поэмы, отличительные жанровые признаки, идейно-художественные особенности.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комментировать текст, находить признаки романтизма и реализма, давать сопоставительную характеристику</w:t>
            </w:r>
            <w:proofErr w:type="gramStart"/>
            <w:r>
              <w:t xml:space="preserve">., </w:t>
            </w:r>
            <w:proofErr w:type="gramEnd"/>
            <w:r>
              <w:t>приводить цитаты из текста для аргументации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Характеристика героев, комментарий текста.</w:t>
            </w:r>
          </w:p>
          <w:p w:rsidR="00FF6568" w:rsidRDefault="00FF6568" w:rsidP="00FF6568">
            <w:r>
              <w:t>Ответить на вопросы</w:t>
            </w:r>
            <w:proofErr w:type="gramStart"/>
            <w:r>
              <w:t xml:space="preserve"> :</w:t>
            </w:r>
            <w:proofErr w:type="gramEnd"/>
            <w:r>
              <w:t xml:space="preserve"> «Почему поэму нельзя считать целиком романтической, какие реалистические черты в ней есть?» «В чём истинная свобода человека?» «Можно ли удержать любовь?»</w:t>
            </w:r>
          </w:p>
          <w:p w:rsidR="00FF6568" w:rsidRDefault="00FF6568" w:rsidP="00FF6568">
            <w:r>
              <w:t>Сопоставление героев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Поэма</w:t>
            </w:r>
          </w:p>
          <w:p w:rsidR="00FF6568" w:rsidRDefault="00FF6568" w:rsidP="00FF6568">
            <w:r>
              <w:t>Романтизм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«Моцарт и Сальери»: два музыканта – две судьбы. Спор о сущности творчества.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определение трагедии как жанра, содержание, проблематику.</w:t>
            </w:r>
          </w:p>
          <w:p w:rsidR="00FF6568" w:rsidRDefault="00FF6568" w:rsidP="00FF6568">
            <w:r>
              <w:rPr>
                <w:i/>
              </w:rPr>
              <w:t>Понимать</w:t>
            </w:r>
            <w:r>
              <w:t xml:space="preserve"> идейно-художественное своеобразие пьесы, символический смысл образов.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выразительно читать, выражать своё отношение к </w:t>
            </w:r>
            <w:proofErr w:type="gramStart"/>
            <w:r>
              <w:t>прочитанному</w:t>
            </w:r>
            <w:proofErr w:type="gramEnd"/>
            <w:r>
              <w:t xml:space="preserve">, комментировать, составлять сравнительную </w:t>
            </w:r>
            <w:proofErr w:type="spellStart"/>
            <w:r>
              <w:t>х-ку</w:t>
            </w:r>
            <w:proofErr w:type="spellEnd"/>
            <w:r>
              <w:t xml:space="preserve"> героев.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Запись в тетрадь </w:t>
            </w:r>
            <w:proofErr w:type="spellStart"/>
            <w:r>
              <w:t>осн</w:t>
            </w:r>
            <w:proofErr w:type="spellEnd"/>
            <w:r>
              <w:t>. положений лекции учителя. Ответ на вопросы: «Почему гений и злодейство – две вещи несовместные?» «В чём П. видит причину различия двух музыкантов?» Как П.отвечает на вопрос:  «От чего свободен или несвободен человек?»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Трагедия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414612">
        <w:trPr>
          <w:trHeight w:val="3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«Собранье пестрых глав». Творческая история романа А.С.Пушкина «Евгений Онегин».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 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творческую историю романа, теоретико-литературные определения, жанровые особенности стихотворного романа, композицию, что такое  «</w:t>
            </w:r>
            <w:proofErr w:type="spellStart"/>
            <w:r>
              <w:t>онегинская</w:t>
            </w:r>
            <w:proofErr w:type="spellEnd"/>
            <w:r>
              <w:t xml:space="preserve">  строфа» </w:t>
            </w:r>
          </w:p>
          <w:p w:rsidR="00FF6568" w:rsidRDefault="00FF6568" w:rsidP="00FF6568">
            <w:r>
              <w:rPr>
                <w:bCs/>
                <w:i/>
              </w:rPr>
              <w:t>Уметь</w:t>
            </w:r>
            <w:r>
              <w:t xml:space="preserve"> выделять смысловые части текста, выразительно чита</w:t>
            </w:r>
            <w:r w:rsidR="00414612">
              <w:t>ть, строить устные высказывания.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Ответы на вопросы.</w:t>
            </w:r>
          </w:p>
          <w:p w:rsidR="00FF6568" w:rsidRDefault="00FF6568" w:rsidP="00FF6568">
            <w:r>
              <w:t>Записи в тетрадь.</w:t>
            </w:r>
          </w:p>
          <w:p w:rsidR="00FF6568" w:rsidRDefault="00FF6568" w:rsidP="00FF6568">
            <w:r>
              <w:t>Чтение и восприятие текста.</w:t>
            </w:r>
          </w:p>
          <w:p w:rsidR="00FF6568" w:rsidRDefault="00FF6568" w:rsidP="00FF6568">
            <w:r>
              <w:t>Комментирование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Реализм</w:t>
            </w:r>
          </w:p>
          <w:p w:rsidR="00FF6568" w:rsidRDefault="00FF6568" w:rsidP="00FF6568">
            <w:r>
              <w:t>Тип «лишнего человека»</w:t>
            </w:r>
          </w:p>
          <w:p w:rsidR="00FF6568" w:rsidRDefault="00FF6568" w:rsidP="00FF6568">
            <w:r>
              <w:t>Композиция</w:t>
            </w:r>
            <w:r w:rsidR="00414612">
              <w:t xml:space="preserve"> </w:t>
            </w:r>
            <w:r>
              <w:t>Сюжет</w:t>
            </w:r>
            <w:r w:rsidR="00414612">
              <w:t xml:space="preserve"> </w:t>
            </w:r>
            <w:r>
              <w:t>Роман в стихах</w:t>
            </w:r>
            <w:r w:rsidR="00414612">
              <w:t xml:space="preserve"> </w:t>
            </w:r>
            <w:proofErr w:type="spellStart"/>
            <w:r>
              <w:t>Онегинская</w:t>
            </w:r>
            <w:proofErr w:type="spellEnd"/>
            <w:r>
              <w:t xml:space="preserve"> строфа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«И жить торопится, и чувствовать спешит». Онегин и столичное дворянское общество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</w:rPr>
            </w:pPr>
            <w:r>
              <w:rPr>
                <w:bCs/>
                <w:i/>
              </w:rPr>
              <w:t xml:space="preserve">Знать </w:t>
            </w:r>
            <w:r>
              <w:rPr>
                <w:bCs/>
              </w:rPr>
              <w:t>содержание 1-5 гл. романа, понимать, что такое тип «лишний человек</w:t>
            </w:r>
            <w:proofErr w:type="gramStart"/>
            <w:r>
              <w:rPr>
                <w:bCs/>
              </w:rPr>
              <w:t xml:space="preserve">»., </w:t>
            </w:r>
            <w:proofErr w:type="gramEnd"/>
            <w:r>
              <w:rPr>
                <w:bCs/>
              </w:rPr>
              <w:t>знать наизусть 2 строфы 1 гл.</w:t>
            </w:r>
          </w:p>
          <w:p w:rsidR="00FF6568" w:rsidRDefault="00FF6568" w:rsidP="00FF6568">
            <w:r>
              <w:rPr>
                <w:bCs/>
                <w:i/>
              </w:rPr>
              <w:t>Уметь</w:t>
            </w:r>
            <w:r>
              <w:t xml:space="preserve"> давать характеристику герою, высказывать собственные суждения о</w:t>
            </w:r>
            <w:r w:rsidR="00631A52">
              <w:t xml:space="preserve"> </w:t>
            </w:r>
            <w:proofErr w:type="gramStart"/>
            <w:r w:rsidR="00631A52">
              <w:t>прочитанном</w:t>
            </w:r>
            <w:proofErr w:type="gramEnd"/>
            <w:r>
              <w:t xml:space="preserve"> сопоставлять персонажей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Развернутый ответ на вопрос, как характеризует Пушкин столичное дворянство</w:t>
            </w:r>
            <w:proofErr w:type="gramStart"/>
            <w:r>
              <w:t xml:space="preserve">., </w:t>
            </w:r>
            <w:proofErr w:type="gramEnd"/>
            <w:r>
              <w:t>Ответ на вопросы: как относится к Онегину, чем они схожи и чем отличаются, каков смысл эпиграфа?</w:t>
            </w:r>
          </w:p>
          <w:p w:rsidR="00FF6568" w:rsidRDefault="00FF6568" w:rsidP="00FF6568">
            <w:r>
              <w:t>Выразительное и комментированное чтение.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Герой худ.</w:t>
            </w:r>
          </w:p>
          <w:p w:rsidR="00FF6568" w:rsidRDefault="00FF6568" w:rsidP="00FF6568">
            <w:proofErr w:type="spellStart"/>
            <w:proofErr w:type="gramStart"/>
            <w:r>
              <w:t>пр-я</w:t>
            </w:r>
            <w:proofErr w:type="spellEnd"/>
            <w:proofErr w:type="gramEnd"/>
            <w:r>
              <w:t>, образ, образ автора</w:t>
            </w:r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Онегин и поместное дворянство.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 содержание глав, какое воплощение нашел тип </w:t>
            </w:r>
            <w:r>
              <w:rPr>
                <w:i/>
              </w:rPr>
              <w:t>лишнего человека</w:t>
            </w:r>
            <w:r>
              <w:t xml:space="preserve"> в литературе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 xml:space="preserve">выявлять </w:t>
            </w:r>
            <w:proofErr w:type="gramStart"/>
            <w:r>
              <w:t>типическое</w:t>
            </w:r>
            <w:proofErr w:type="gramEnd"/>
            <w:r>
              <w:t xml:space="preserve"> и индивидуальное в героях,  давать характеристику литературному герою.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Развернутый ответ на вопрос, какой предстает в романе жизнь поместного дворянства.</w:t>
            </w:r>
          </w:p>
          <w:p w:rsidR="00FF6568" w:rsidRDefault="00FF6568" w:rsidP="00FF6568">
            <w:r>
              <w:t>Выборочное чтение.</w:t>
            </w:r>
          </w:p>
          <w:p w:rsidR="00FF6568" w:rsidRDefault="00FF6568" w:rsidP="00FF6568">
            <w:r>
              <w:t>Письменный ответ на вопрос.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Литературный герой </w:t>
            </w:r>
          </w:p>
          <w:p w:rsidR="00FF6568" w:rsidRDefault="00FF6568" w:rsidP="00FF6568">
            <w:r>
              <w:t>Тип</w:t>
            </w:r>
            <w:r w:rsidR="00414612">
              <w:t xml:space="preserve"> </w:t>
            </w:r>
            <w:r>
              <w:t>Типический образ</w:t>
            </w:r>
            <w:r w:rsidR="00414612">
              <w:t xml:space="preserve"> </w:t>
            </w:r>
            <w:r>
              <w:t>Типичность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41</w:t>
            </w:r>
          </w:p>
          <w:p w:rsidR="00FF6568" w:rsidRDefault="00FF6568" w:rsidP="00FF6568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</w:t>
            </w:r>
            <w:proofErr w:type="gramStart"/>
            <w:r>
              <w:t>От</w:t>
            </w:r>
            <w:proofErr w:type="gramEnd"/>
            <w:r>
              <w:t xml:space="preserve"> </w:t>
            </w:r>
            <w:proofErr w:type="gramStart"/>
            <w:r>
              <w:t>делать</w:t>
            </w:r>
            <w:proofErr w:type="gramEnd"/>
            <w:r>
              <w:t xml:space="preserve"> нечего друзья» Онегин и Ленский. Сравнительная характеристика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содержание глав романа, понимать типическое и индивидуальное в героях.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давать характеристику литературному герою.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Ответы на проблемные вопросы</w:t>
            </w:r>
          </w:p>
          <w:p w:rsidR="00FF6568" w:rsidRDefault="00FF6568" w:rsidP="00FF6568">
            <w:r>
              <w:t xml:space="preserve">Выборочное чтение.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 Работа с иллюстрациями.</w:t>
            </w:r>
          </w:p>
          <w:p w:rsidR="00FF6568" w:rsidRDefault="00FF6568" w:rsidP="00FF6568">
            <w:r>
              <w:t xml:space="preserve">Сравнительная </w:t>
            </w:r>
            <w:proofErr w:type="spellStart"/>
            <w:r>
              <w:t>х-ка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Антитеза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«Татьяна, русская душою». Образ Татьяны в романе. Татьяна и Ольга.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shd w:val="clear" w:color="auto" w:fill="FFFFFF"/>
              <w:spacing w:line="240" w:lineRule="exact"/>
            </w:pPr>
            <w:r>
              <w:rPr>
                <w:i/>
              </w:rPr>
              <w:t>Знать</w:t>
            </w:r>
            <w:r>
              <w:t xml:space="preserve"> авторское отношение к героиням, оценку Татьяны Белинским.</w:t>
            </w:r>
          </w:p>
          <w:p w:rsidR="00FF6568" w:rsidRDefault="00FF6568" w:rsidP="00FF6568">
            <w:pPr>
              <w:shd w:val="clear" w:color="auto" w:fill="FFFFFF"/>
              <w:spacing w:line="240" w:lineRule="exact"/>
            </w:pPr>
            <w:r>
              <w:rPr>
                <w:i/>
              </w:rPr>
              <w:t>Уметь</w:t>
            </w:r>
            <w:r>
              <w:t xml:space="preserve"> давать характеристику героев  произведения, строить устные и письменные высказывания.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Сравнительная характеристика: монологический ответ с цитированием. Выборочное чтение.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 xml:space="preserve">. Работа с иллюстрациями.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Пейзаж</w:t>
            </w:r>
          </w:p>
          <w:p w:rsidR="00FF6568" w:rsidRDefault="00FF6568" w:rsidP="00FF6568">
            <w:r>
              <w:t xml:space="preserve">Литературный герой </w:t>
            </w:r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«Бегут. Меняясь, наши лета, меняя все, меняя нас». Татьяна и Онегин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текст художественного произведения, нравственно-философскую проблематику.</w:t>
            </w:r>
          </w:p>
          <w:p w:rsidR="00FF6568" w:rsidRDefault="00FF6568" w:rsidP="00FF6568">
            <w:r>
              <w:t>Понимать смысл финала, смысл сопоставления героев.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сопоставлять героев, давать </w:t>
            </w:r>
            <w:proofErr w:type="spellStart"/>
            <w:r>
              <w:t>х-ку</w:t>
            </w:r>
            <w:proofErr w:type="spellEnd"/>
            <w:r>
              <w:t xml:space="preserve">, </w:t>
            </w:r>
            <w:r>
              <w:lastRenderedPageBreak/>
              <w:t xml:space="preserve">строить </w:t>
            </w:r>
            <w:proofErr w:type="spellStart"/>
            <w:r>
              <w:t>монологич</w:t>
            </w:r>
            <w:proofErr w:type="spellEnd"/>
            <w:r>
              <w:t>. Высказывание, выявлять авторское отношение к героям.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 xml:space="preserve">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 xml:space="preserve">. </w:t>
            </w:r>
          </w:p>
          <w:p w:rsidR="00FF6568" w:rsidRDefault="00FF6568" w:rsidP="00FF6568">
            <w:r>
              <w:t xml:space="preserve">Чтение наизусть письма Онегина. </w:t>
            </w:r>
            <w:proofErr w:type="spellStart"/>
            <w:r>
              <w:t>Самост</w:t>
            </w:r>
            <w:proofErr w:type="spellEnd"/>
            <w:r>
              <w:t xml:space="preserve">.  поиск ответа на </w:t>
            </w:r>
            <w:proofErr w:type="spellStart"/>
            <w:r>
              <w:t>пробл</w:t>
            </w:r>
            <w:proofErr w:type="spellEnd"/>
            <w:r>
              <w:t>. вопрос, комментирование текста, анализ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Литературный герой </w:t>
            </w:r>
          </w:p>
          <w:p w:rsidR="00FF6568" w:rsidRDefault="00FF6568" w:rsidP="00FF6568">
            <w:r>
              <w:t>Тип</w:t>
            </w:r>
          </w:p>
          <w:p w:rsidR="00FF6568" w:rsidRDefault="00FF6568" w:rsidP="00FF6568">
            <w:r>
              <w:t>Типический образ</w:t>
            </w:r>
          </w:p>
          <w:p w:rsidR="00FF6568" w:rsidRDefault="00FF6568" w:rsidP="00FF6568">
            <w:r>
              <w:lastRenderedPageBreak/>
              <w:t>Типичность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0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312379">
            <w:pPr>
              <w:spacing w:line="480" w:lineRule="auto"/>
            </w:pPr>
            <w:r>
              <w:rPr>
                <w:shd w:val="clear" w:color="auto" w:fill="FFFFFF"/>
              </w:rPr>
              <w:t xml:space="preserve">Образ автора в романе. </w:t>
            </w:r>
            <w:r w:rsidR="00312379">
              <w:rPr>
                <w:shd w:val="clear" w:color="auto" w:fill="FFFFFF"/>
              </w:rPr>
              <w:t xml:space="preserve">«Евгений Онегин как </w:t>
            </w:r>
            <w:proofErr w:type="spellStart"/>
            <w:r w:rsidR="00312379">
              <w:rPr>
                <w:shd w:val="clear" w:color="auto" w:fill="FFFFFF"/>
              </w:rPr>
              <w:t>инциклопедия</w:t>
            </w:r>
            <w:proofErr w:type="spellEnd"/>
            <w:r w:rsidR="00312379">
              <w:rPr>
                <w:shd w:val="clear" w:color="auto" w:fill="FFFFFF"/>
              </w:rPr>
              <w:t xml:space="preserve"> русской жизни»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t xml:space="preserve">идею произведения, лирические отступления в романе, их </w:t>
            </w:r>
            <w:proofErr w:type="spellStart"/>
            <w:r>
              <w:t>театику</w:t>
            </w:r>
            <w:proofErr w:type="spellEnd"/>
            <w:r>
              <w:t>, авторскую позицию.</w:t>
            </w:r>
          </w:p>
          <w:p w:rsidR="00FF6568" w:rsidRDefault="00FF6568" w:rsidP="00FF6568">
            <w:r>
              <w:t xml:space="preserve">Уметь различать образ автора как героя и образ автора как создателя.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Определение тематики </w:t>
            </w:r>
            <w:proofErr w:type="spellStart"/>
            <w:r>
              <w:t>лирич</w:t>
            </w:r>
            <w:proofErr w:type="spellEnd"/>
            <w:r>
              <w:t>. отступлений. Ответить на вопрос, почему без анализа лирических отступлений романа невозможно понять произведение.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Образ автора</w:t>
            </w:r>
          </w:p>
          <w:p w:rsidR="00FF6568" w:rsidRDefault="00FF6568" w:rsidP="00FF6568">
            <w:proofErr w:type="spellStart"/>
            <w:r>
              <w:t>Лиричекие</w:t>
            </w:r>
            <w:proofErr w:type="spellEnd"/>
            <w:r>
              <w:t xml:space="preserve"> отступления</w:t>
            </w:r>
          </w:p>
          <w:p w:rsidR="00FF6568" w:rsidRDefault="00FF6568" w:rsidP="00FF6568">
            <w:r>
              <w:t>Реализм</w:t>
            </w:r>
          </w:p>
          <w:p w:rsidR="00FF6568" w:rsidRDefault="00FF6568" w:rsidP="00FF6568">
            <w:r>
              <w:t>Народность</w:t>
            </w:r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45-46</w:t>
            </w:r>
          </w:p>
          <w:p w:rsidR="00FF6568" w:rsidRDefault="00FF6568" w:rsidP="00FF6568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 xml:space="preserve">Уроки контроля. </w:t>
            </w:r>
            <w:proofErr w:type="gramStart"/>
            <w:r>
              <w:rPr>
                <w:shd w:val="clear" w:color="auto" w:fill="FFFFFF"/>
              </w:rPr>
              <w:t>Классное</w:t>
            </w:r>
            <w:proofErr w:type="gramEnd"/>
            <w:r>
              <w:rPr>
                <w:shd w:val="clear" w:color="auto" w:fill="FFFFFF"/>
              </w:rPr>
              <w:t xml:space="preserve"> сочинению по роману «Евгений Онегин» А.С. Пушкина.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2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</w:rPr>
            </w:pPr>
            <w:r>
              <w:rPr>
                <w:bCs/>
                <w:i/>
              </w:rPr>
              <w:t>Знать</w:t>
            </w:r>
            <w:r>
              <w:rPr>
                <w:bCs/>
              </w:rPr>
              <w:t xml:space="preserve"> текст романа, </w:t>
            </w:r>
            <w:proofErr w:type="spellStart"/>
            <w:r>
              <w:rPr>
                <w:bCs/>
              </w:rPr>
              <w:t>худож</w:t>
            </w:r>
            <w:proofErr w:type="spellEnd"/>
            <w:r>
              <w:rPr>
                <w:bCs/>
              </w:rPr>
              <w:t>. особенности, проблематику.</w:t>
            </w:r>
          </w:p>
          <w:p w:rsidR="00FF6568" w:rsidRDefault="00FF6568" w:rsidP="00FF6568">
            <w:r>
              <w:rPr>
                <w:bCs/>
                <w:i/>
              </w:rPr>
              <w:t>Уметь</w:t>
            </w:r>
            <w:r>
              <w:t xml:space="preserve"> составлять план сочинения в соответствии с выбранной темой, отбирать литературный материал, логически его выстраивать, превращая в связный текст с учетом норм русского литературного языка</w:t>
            </w:r>
            <w:proofErr w:type="gramStart"/>
            <w:r>
              <w:t>..</w:t>
            </w:r>
            <w:r>
              <w:rPr>
                <w:i/>
              </w:rPr>
              <w:t xml:space="preserve"> </w:t>
            </w:r>
            <w:proofErr w:type="gramEnd"/>
            <w:r>
              <w:rPr>
                <w:i/>
              </w:rPr>
              <w:t>Уметь</w:t>
            </w:r>
            <w:r>
              <w:t xml:space="preserve"> логично в соответствии с планом изложить материал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Написание сочинения на литературную тему</w:t>
            </w:r>
            <w:proofErr w:type="gramStart"/>
            <w:r>
              <w:t xml:space="preserve">., </w:t>
            </w:r>
            <w:proofErr w:type="spellStart"/>
            <w:proofErr w:type="gramEnd"/>
            <w:r>
              <w:t>самост</w:t>
            </w:r>
            <w:proofErr w:type="spellEnd"/>
            <w:r>
              <w:t xml:space="preserve"> работа. Редактирование</w:t>
            </w:r>
            <w:proofErr w:type="gramStart"/>
            <w:r>
              <w:t xml:space="preserve"> .</w:t>
            </w:r>
            <w:proofErr w:type="gramEnd"/>
            <w:r>
              <w:t xml:space="preserve"> Составление черновиков.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47</w:t>
            </w:r>
          </w:p>
          <w:p w:rsidR="00FF6568" w:rsidRDefault="00FF6568" w:rsidP="00FF656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Тест по творчеству А.С.Пушкина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Знать: </w:t>
            </w:r>
            <w:r>
              <w:t>материал по теме</w:t>
            </w:r>
          </w:p>
          <w:p w:rsidR="00FF6568" w:rsidRDefault="00FF6568" w:rsidP="00FF6568">
            <w:pPr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 xml:space="preserve">"А.С. Пушкин", технологию </w:t>
            </w:r>
            <w:proofErr w:type="gramStart"/>
            <w:r>
              <w:rPr>
                <w:bCs/>
              </w:rPr>
              <w:t>тестовой</w:t>
            </w:r>
            <w:proofErr w:type="gramEnd"/>
          </w:p>
          <w:p w:rsidR="00FF6568" w:rsidRDefault="00FF6568" w:rsidP="00FF6568">
            <w:r>
              <w:rPr>
                <w:bCs/>
              </w:rPr>
              <w:t xml:space="preserve"> работы  с выбором  варианта ответа</w:t>
            </w:r>
          </w:p>
          <w:p w:rsidR="00FF6568" w:rsidRDefault="00FF6568" w:rsidP="00FF6568">
            <w:pPr>
              <w:rPr>
                <w:bCs/>
              </w:rPr>
            </w:pPr>
            <w:r>
              <w:t xml:space="preserve">У </w:t>
            </w:r>
            <w:proofErr w:type="gramStart"/>
            <w:r>
              <w:t>м</w:t>
            </w:r>
            <w:proofErr w:type="gramEnd"/>
            <w:r>
              <w:t xml:space="preserve"> е т ь: работать с тестом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roofErr w:type="spellStart"/>
            <w:r>
              <w:t>Самост</w:t>
            </w:r>
            <w:proofErr w:type="spellEnd"/>
            <w:r>
              <w:t>.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1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414612" w:rsidRDefault="00816583" w:rsidP="0041461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414612">
              <w:rPr>
                <w:b/>
              </w:rPr>
              <w:t xml:space="preserve">                                                                                                     </w:t>
            </w:r>
            <w:r w:rsidR="00FF6568">
              <w:rPr>
                <w:b/>
              </w:rPr>
              <w:t xml:space="preserve">М.Ю.Лермонтов ( 14 ч. + 1 час  </w:t>
            </w:r>
            <w:proofErr w:type="spellStart"/>
            <w:proofErr w:type="gramStart"/>
            <w:r w:rsidR="00FF6568">
              <w:rPr>
                <w:b/>
              </w:rPr>
              <w:t>р</w:t>
            </w:r>
            <w:proofErr w:type="spellEnd"/>
            <w:proofErr w:type="gramEnd"/>
            <w:r w:rsidR="00FF6568">
              <w:rPr>
                <w:b/>
              </w:rPr>
              <w:t>/</w:t>
            </w:r>
            <w:proofErr w:type="spellStart"/>
            <w:r w:rsidR="00FF6568">
              <w:rPr>
                <w:b/>
              </w:rPr>
              <w:t>р</w:t>
            </w:r>
            <w:proofErr w:type="spellEnd"/>
            <w:r w:rsidR="00FF6568">
              <w:rPr>
                <w:b/>
              </w:rPr>
              <w:t xml:space="preserve"> </w:t>
            </w:r>
            <w:r w:rsidR="00414612">
              <w:rPr>
                <w:b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</w:tc>
      </w:tr>
      <w:tr w:rsidR="00FF6568" w:rsidTr="006524F5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48</w:t>
            </w:r>
          </w:p>
          <w:p w:rsidR="00FF6568" w:rsidRDefault="00FF6568" w:rsidP="00FF656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 xml:space="preserve">М.Ю. Лермонтов. </w:t>
            </w:r>
            <w:r>
              <w:t>Жизнь и творчество. Основные мотивы лирики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</w:rPr>
              <w:t>Знать</w:t>
            </w:r>
            <w:r>
              <w:t xml:space="preserve"> основные факты жизни и творческого пути поэта, основные тропы, </w:t>
            </w:r>
            <w:r>
              <w:rPr>
                <w:i/>
              </w:rPr>
              <w:t>уметь</w:t>
            </w:r>
            <w:r>
              <w:t xml:space="preserve"> находить их в тексте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Выразительное чтение стихотворений, ответы на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Романтизм</w:t>
            </w:r>
          </w:p>
          <w:p w:rsidR="00FF6568" w:rsidRDefault="00FF6568" w:rsidP="00FF6568">
            <w:r>
              <w:t>Мотивы лирики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«Я к одиночеству привык». Мотивы гордости и вольного одиночества.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</w:rPr>
            </w:pPr>
            <w:r>
              <w:rPr>
                <w:bCs/>
                <w:i/>
              </w:rPr>
              <w:t xml:space="preserve">Знать </w:t>
            </w:r>
            <w:r>
              <w:rPr>
                <w:bCs/>
              </w:rPr>
              <w:t>понятия: мотив, лирический герой. Романтизм, основные мотивы лирики</w:t>
            </w:r>
          </w:p>
          <w:p w:rsidR="00FF6568" w:rsidRDefault="00FF6568" w:rsidP="00FF6568">
            <w:pPr>
              <w:rPr>
                <w:bCs/>
              </w:rPr>
            </w:pPr>
            <w:r>
              <w:rPr>
                <w:bCs/>
                <w:i/>
              </w:rPr>
              <w:t>Уметь</w:t>
            </w:r>
            <w:r>
              <w:rPr>
                <w:bCs/>
              </w:rPr>
              <w:t xml:space="preserve"> анализировать </w:t>
            </w:r>
            <w:proofErr w:type="spellStart"/>
            <w:proofErr w:type="gramStart"/>
            <w:r>
              <w:rPr>
                <w:bCs/>
              </w:rPr>
              <w:t>стих-е</w:t>
            </w:r>
            <w:proofErr w:type="spellEnd"/>
            <w:proofErr w:type="gramEnd"/>
            <w:r>
              <w:rPr>
                <w:bCs/>
              </w:rPr>
              <w:t xml:space="preserve">, выявлять место </w:t>
            </w:r>
            <w:proofErr w:type="spellStart"/>
            <w:r>
              <w:rPr>
                <w:bCs/>
              </w:rPr>
              <w:t>стих-я</w:t>
            </w:r>
            <w:proofErr w:type="spellEnd"/>
            <w:r>
              <w:rPr>
                <w:bCs/>
              </w:rPr>
              <w:t xml:space="preserve"> в </w:t>
            </w:r>
            <w:proofErr w:type="spellStart"/>
            <w:r>
              <w:rPr>
                <w:bCs/>
              </w:rPr>
              <w:t>тв-ве</w:t>
            </w:r>
            <w:proofErr w:type="spellEnd"/>
            <w:r>
              <w:rPr>
                <w:bCs/>
              </w:rPr>
              <w:t xml:space="preserve"> поэта,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Чтение и восприятие </w:t>
            </w:r>
            <w:proofErr w:type="spellStart"/>
            <w:r>
              <w:t>стих-й</w:t>
            </w:r>
            <w:proofErr w:type="spellEnd"/>
            <w:r>
              <w:t xml:space="preserve">,.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>
            <w:r>
              <w:t xml:space="preserve">Анализ </w:t>
            </w:r>
            <w:proofErr w:type="spellStart"/>
            <w:r>
              <w:t>стих-й</w:t>
            </w:r>
            <w:proofErr w:type="spellEnd"/>
            <w:r>
              <w:t xml:space="preserve">. </w:t>
            </w:r>
          </w:p>
          <w:p w:rsidR="00FF6568" w:rsidRDefault="00FF6568" w:rsidP="00FF656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Пафос </w:t>
            </w:r>
            <w:proofErr w:type="spellStart"/>
            <w:proofErr w:type="gramStart"/>
            <w:r>
              <w:t>стих-я</w:t>
            </w:r>
            <w:proofErr w:type="spellEnd"/>
            <w:proofErr w:type="gramEnd"/>
          </w:p>
          <w:p w:rsidR="00FF6568" w:rsidRDefault="00FF6568" w:rsidP="00FF6568">
            <w:r>
              <w:t>Мотивы,</w:t>
            </w:r>
          </w:p>
          <w:p w:rsidR="00FF6568" w:rsidRDefault="00FF6568" w:rsidP="00FF6568">
            <w:r>
              <w:t xml:space="preserve">Романтизм, </w:t>
            </w:r>
            <w:proofErr w:type="spellStart"/>
            <w:r>
              <w:t>лирич</w:t>
            </w:r>
            <w:proofErr w:type="spellEnd"/>
            <w:r>
              <w:t>. герой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«Печально я гляжу на наше поколение». Судьба поколения 30-х голов в лирике Лермонтова.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C82107" w:rsidRDefault="00FF6568" w:rsidP="00FF6568">
            <w:r>
              <w:rPr>
                <w:i/>
              </w:rPr>
              <w:t>Знать</w:t>
            </w:r>
            <w:r>
              <w:t xml:space="preserve"> основные признаки эпохи, </w:t>
            </w:r>
            <w:proofErr w:type="spellStart"/>
            <w:r>
              <w:t>худож</w:t>
            </w:r>
            <w:proofErr w:type="spellEnd"/>
            <w:r>
              <w:t xml:space="preserve">. своеобразие </w:t>
            </w:r>
            <w:proofErr w:type="spellStart"/>
            <w:r>
              <w:t>стих-й</w:t>
            </w:r>
            <w:proofErr w:type="spellEnd"/>
            <w:r>
              <w:t>, жанровые особенности.</w:t>
            </w:r>
            <w:r w:rsidR="00C82107">
              <w:t xml:space="preserve"> </w:t>
            </w:r>
            <w:r>
              <w:t>Понимать идейный смысл стих.</w:t>
            </w:r>
            <w:r w:rsidR="00C82107">
              <w:t xml:space="preserve"> </w:t>
            </w:r>
            <w:r>
              <w:t>У</w:t>
            </w:r>
            <w:r>
              <w:rPr>
                <w:bCs/>
                <w:i/>
              </w:rPr>
              <w:t>меть</w:t>
            </w:r>
            <w:r>
              <w:t xml:space="preserve"> выделять смысловые части текста, анализировать </w:t>
            </w:r>
            <w:proofErr w:type="spellStart"/>
            <w:proofErr w:type="gramStart"/>
            <w:r>
              <w:t>стих-е</w:t>
            </w:r>
            <w:proofErr w:type="spellEnd"/>
            <w:proofErr w:type="gramEnd"/>
            <w:r>
              <w:t xml:space="preserve"> по плану</w:t>
            </w:r>
            <w:r w:rsidR="00C82107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Выразительное чтение  стихотворного текста. Анализ стихотворений. </w:t>
            </w:r>
            <w:proofErr w:type="spellStart"/>
            <w:r>
              <w:t>Самост</w:t>
            </w:r>
            <w:proofErr w:type="gramStart"/>
            <w:r>
              <w:t>.п</w:t>
            </w:r>
            <w:proofErr w:type="gramEnd"/>
            <w:r>
              <w:t>оиск</w:t>
            </w:r>
            <w:proofErr w:type="spellEnd"/>
            <w:r>
              <w:t xml:space="preserve"> ответа на </w:t>
            </w:r>
            <w:proofErr w:type="spellStart"/>
            <w:r>
              <w:t>пробл.вопрос</w:t>
            </w:r>
            <w:proofErr w:type="spellEnd"/>
            <w:r>
              <w:t xml:space="preserve">: «В чём причина духовной опустошённости </w:t>
            </w:r>
            <w:proofErr w:type="spellStart"/>
            <w:r>
              <w:t>ч-ка</w:t>
            </w:r>
            <w:proofErr w:type="spellEnd"/>
            <w:r>
              <w:t xml:space="preserve"> </w:t>
            </w:r>
            <w:proofErr w:type="spellStart"/>
            <w:r>
              <w:t>лермонтовского</w:t>
            </w:r>
            <w:proofErr w:type="spellEnd"/>
            <w:r>
              <w:t xml:space="preserve"> поколения?»</w:t>
            </w:r>
          </w:p>
          <w:p w:rsidR="00FF6568" w:rsidRDefault="00FF6568" w:rsidP="00FF6568">
            <w:r>
              <w:lastRenderedPageBreak/>
              <w:t>(</w:t>
            </w:r>
            <w:proofErr w:type="spellStart"/>
            <w:r>
              <w:t>письм</w:t>
            </w:r>
            <w:proofErr w:type="spellEnd"/>
            <w:r>
              <w:t>. ответ)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 xml:space="preserve">Жанры </w:t>
            </w:r>
            <w:proofErr w:type="spellStart"/>
            <w:r>
              <w:t>лирич</w:t>
            </w:r>
            <w:proofErr w:type="spellEnd"/>
            <w:r>
              <w:t xml:space="preserve">. </w:t>
            </w:r>
            <w:proofErr w:type="spellStart"/>
            <w:r>
              <w:t>стих-й</w:t>
            </w:r>
            <w:proofErr w:type="spellEnd"/>
          </w:p>
          <w:p w:rsidR="00FF6568" w:rsidRDefault="00FF6568" w:rsidP="00FF6568">
            <w:proofErr w:type="spellStart"/>
            <w:r>
              <w:t>Лирич</w:t>
            </w:r>
            <w:proofErr w:type="spellEnd"/>
            <w:r>
              <w:t xml:space="preserve"> герой</w:t>
            </w:r>
          </w:p>
          <w:p w:rsidR="00FF6568" w:rsidRDefault="00FF6568" w:rsidP="00FF6568">
            <w:r>
              <w:lastRenderedPageBreak/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М.Ю. Лермонтов. </w:t>
            </w:r>
            <w:r>
              <w:t>Тема родины в лирике. Человек и природа в лирике.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t xml:space="preserve">тематику поэзии М.Ю. Лермонтова </w:t>
            </w:r>
          </w:p>
          <w:p w:rsidR="00FF6568" w:rsidRDefault="00FF6568" w:rsidP="00FF6568">
            <w:r>
              <w:t xml:space="preserve">У </w:t>
            </w:r>
            <w:proofErr w:type="gramStart"/>
            <w:r>
              <w:t>м</w:t>
            </w:r>
            <w:proofErr w:type="gramEnd"/>
            <w:r>
              <w:t xml:space="preserve"> е т ь: выявить мысли и</w:t>
            </w:r>
            <w:r w:rsidR="00C82107">
              <w:t xml:space="preserve"> </w:t>
            </w:r>
            <w:r>
              <w:t>чувства автора, его переживания в лирических произведениях</w:t>
            </w:r>
            <w:r w:rsidR="00C82107">
              <w:t xml:space="preserve"> </w:t>
            </w:r>
            <w:r>
              <w:t>выразительно читать стихотворение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Чтение и восприятие текстов.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>
            <w:r>
              <w:t>Сообщения уч-ся. Выразительное чтение.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Лирический пейзаж</w:t>
            </w:r>
          </w:p>
          <w:p w:rsidR="00FF6568" w:rsidRDefault="00FF6568" w:rsidP="00FF6568">
            <w:r>
              <w:t>Лирический герой</w:t>
            </w:r>
            <w:r w:rsidR="00C82107">
              <w:t xml:space="preserve">  </w:t>
            </w:r>
            <w:r>
              <w:t>Тропы</w:t>
            </w:r>
            <w:proofErr w:type="gramStart"/>
            <w:r w:rsidR="00C82107">
              <w:t xml:space="preserve"> </w:t>
            </w:r>
            <w:r>
              <w:t>С</w:t>
            </w:r>
            <w:proofErr w:type="gramEnd"/>
            <w:r>
              <w:t xml:space="preserve">тих. </w:t>
            </w:r>
            <w:proofErr w:type="spellStart"/>
            <w:r w:rsidR="00117CE2">
              <w:t>р</w:t>
            </w:r>
            <w:r>
              <w:t>аз</w:t>
            </w:r>
            <w:r w:rsidR="00117CE2">
              <w:t>м</w:t>
            </w:r>
            <w:proofErr w:type="spellEnd"/>
            <w:r w:rsidR="00117CE2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52</w:t>
            </w:r>
          </w:p>
          <w:p w:rsidR="00FF6568" w:rsidRDefault="00FF6568" w:rsidP="00FF6568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Урок контроля Анализ стихотворения Лермонтова «Родина».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способы переработки текста, его построение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интерпретировать </w:t>
            </w:r>
            <w:proofErr w:type="spellStart"/>
            <w:proofErr w:type="gramStart"/>
            <w:r>
              <w:t>стих-е</w:t>
            </w:r>
            <w:proofErr w:type="spellEnd"/>
            <w:proofErr w:type="gramEnd"/>
            <w:r>
              <w:t>, редактировать текст сочинения,</w:t>
            </w:r>
          </w:p>
          <w:p w:rsidR="00FF6568" w:rsidRDefault="00FF6568" w:rsidP="00FF6568">
            <w:r>
              <w:t xml:space="preserve">Строить </w:t>
            </w:r>
            <w:proofErr w:type="spellStart"/>
            <w:r>
              <w:t>письм</w:t>
            </w:r>
            <w:proofErr w:type="spellEnd"/>
            <w:r>
              <w:t xml:space="preserve">. </w:t>
            </w:r>
            <w:proofErr w:type="spellStart"/>
            <w:r>
              <w:t>высказ-е</w:t>
            </w:r>
            <w:proofErr w:type="spellEnd"/>
            <w:r>
              <w:t xml:space="preserve"> </w:t>
            </w:r>
            <w:proofErr w:type="gramStart"/>
            <w:r>
              <w:t>о стих</w:t>
            </w:r>
            <w:proofErr w:type="gramEnd"/>
            <w:r>
              <w:t xml:space="preserve">. </w:t>
            </w:r>
            <w:proofErr w:type="spellStart"/>
            <w:r>
              <w:t>пр-ии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Выразительное чтение, комментирование </w:t>
            </w:r>
            <w:proofErr w:type="spellStart"/>
            <w:proofErr w:type="gramStart"/>
            <w:r>
              <w:t>стих-я</w:t>
            </w:r>
            <w:proofErr w:type="spellEnd"/>
            <w:proofErr w:type="gramEnd"/>
            <w:r>
              <w:t xml:space="preserve">, анализ </w:t>
            </w:r>
            <w:proofErr w:type="spellStart"/>
            <w:r>
              <w:t>стих-я</w:t>
            </w:r>
            <w:proofErr w:type="spellEnd"/>
            <w:r>
              <w:t xml:space="preserve"> (письменный)</w:t>
            </w:r>
          </w:p>
          <w:p w:rsidR="00FF6568" w:rsidRDefault="00FF6568" w:rsidP="00FF656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Патриотизм</w:t>
            </w:r>
          </w:p>
          <w:p w:rsidR="00FF6568" w:rsidRDefault="00FF6568" w:rsidP="00FF6568">
            <w:r>
              <w:t>Пафос</w:t>
            </w:r>
            <w:r w:rsidR="00C82107">
              <w:t xml:space="preserve"> </w:t>
            </w:r>
            <w:r>
              <w:t>Изобрази</w:t>
            </w:r>
            <w:r w:rsidR="00C82107">
              <w:t xml:space="preserve"> </w:t>
            </w:r>
            <w:proofErr w:type="spellStart"/>
            <w:r>
              <w:t>тельно-выразител</w:t>
            </w:r>
            <w:proofErr w:type="gramStart"/>
            <w:r w:rsidR="00117CE2">
              <w:t>.</w:t>
            </w:r>
            <w:r>
              <w:t>с</w:t>
            </w:r>
            <w:proofErr w:type="gramEnd"/>
            <w:r>
              <w:t>редства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«Всякий плакал, кто любил».  Тема любви в лирике Лермонтова.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 </w:t>
            </w:r>
            <w:r>
              <w:t xml:space="preserve">тексты </w:t>
            </w:r>
            <w:proofErr w:type="spellStart"/>
            <w:r>
              <w:t>стих-й</w:t>
            </w:r>
            <w:proofErr w:type="spellEnd"/>
            <w:r>
              <w:t>, адресатов любовной лирики.</w:t>
            </w:r>
          </w:p>
          <w:p w:rsidR="00FF6568" w:rsidRDefault="00FF6568" w:rsidP="00FF6568">
            <w:pPr>
              <w:rPr>
                <w:i/>
              </w:rPr>
            </w:pPr>
            <w:r>
              <w:t>У</w:t>
            </w:r>
            <w:r>
              <w:rPr>
                <w:bCs/>
                <w:i/>
              </w:rPr>
              <w:t>меть</w:t>
            </w:r>
            <w:r>
              <w:rPr>
                <w:b/>
                <w:bCs/>
              </w:rPr>
              <w:t xml:space="preserve"> </w:t>
            </w:r>
            <w:r>
              <w:t>анализировать текст на. лексическом уровне</w:t>
            </w:r>
            <w:proofErr w:type="gramStart"/>
            <w:r>
              <w:t xml:space="preserve"> ,</w:t>
            </w:r>
            <w:proofErr w:type="gramEnd"/>
            <w:r>
              <w:t xml:space="preserve"> выразительно читать, искать нужную информацию в источниках разного типа, развёрнуто обосновывать суждение.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Выразительное чтение  стихотворений. Анализ любовной лирики, ответы на вопросы. Сообщения уч-ся.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Лирический герой</w:t>
            </w:r>
          </w:p>
          <w:p w:rsidR="00FF6568" w:rsidRDefault="00FF6568" w:rsidP="00FF6568">
            <w: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>«</w:t>
            </w:r>
            <w:proofErr w:type="gramStart"/>
            <w:r>
              <w:rPr>
                <w:shd w:val="clear" w:color="auto" w:fill="FFFFFF"/>
              </w:rPr>
              <w:t>Из</w:t>
            </w:r>
            <w:proofErr w:type="gramEnd"/>
            <w:r>
              <w:rPr>
                <w:shd w:val="clear" w:color="auto" w:fill="FFFFFF"/>
              </w:rPr>
              <w:t xml:space="preserve"> </w:t>
            </w:r>
            <w:proofErr w:type="gramStart"/>
            <w:r>
              <w:rPr>
                <w:shd w:val="clear" w:color="auto" w:fill="FFFFFF"/>
              </w:rPr>
              <w:t>пламя</w:t>
            </w:r>
            <w:proofErr w:type="gramEnd"/>
            <w:r>
              <w:rPr>
                <w:shd w:val="clear" w:color="auto" w:fill="FFFFFF"/>
              </w:rPr>
              <w:t xml:space="preserve"> и света рождённое слово». Тема поэта и поэзии.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основные мотивы лирики поэта, тексты </w:t>
            </w:r>
            <w:proofErr w:type="spellStart"/>
            <w:r>
              <w:t>стих-й</w:t>
            </w:r>
            <w:proofErr w:type="spellEnd"/>
            <w:r>
              <w:t xml:space="preserve">, </w:t>
            </w:r>
            <w:proofErr w:type="spellStart"/>
            <w:r>
              <w:t>худож</w:t>
            </w:r>
            <w:proofErr w:type="spellEnd"/>
            <w:r>
              <w:t>. особенности, историю создания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анализировать стихотворения по вопросам, делать историко-культурный комментарий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Анализ стихотворений на тему поэта и поэзии. Ответ на вопрос: «Согласны ли вы, что </w:t>
            </w:r>
            <w:proofErr w:type="spellStart"/>
            <w:r>
              <w:t>лермонтовский</w:t>
            </w:r>
            <w:proofErr w:type="spellEnd"/>
            <w:r>
              <w:t xml:space="preserve"> пророк начинается там, где пушкинский пророк заканчивается?»</w:t>
            </w:r>
          </w:p>
          <w:p w:rsidR="00FF6568" w:rsidRDefault="00FF6568" w:rsidP="00FF6568">
            <w:r>
              <w:t xml:space="preserve">Сопоставление со </w:t>
            </w:r>
            <w:proofErr w:type="spellStart"/>
            <w:proofErr w:type="gramStart"/>
            <w:r>
              <w:t>стих-ем</w:t>
            </w:r>
            <w:proofErr w:type="spellEnd"/>
            <w:proofErr w:type="gramEnd"/>
            <w:r>
              <w:t xml:space="preserve"> Пушкина.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Лирический герой</w:t>
            </w:r>
          </w:p>
          <w:p w:rsidR="00FF6568" w:rsidRDefault="00FF6568" w:rsidP="00FF6568">
            <w: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414612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М.Ю. Лермонтов.</w:t>
            </w:r>
            <w:r>
              <w:t xml:space="preserve"> Роман «Герой нашего времени». </w:t>
            </w:r>
            <w:r>
              <w:rPr>
                <w:shd w:val="clear" w:color="auto" w:fill="FFFFFF"/>
              </w:rPr>
              <w:t xml:space="preserve"> Смысл заглавия.</w:t>
            </w:r>
            <w:r w:rsidR="00414612">
              <w:rPr>
                <w:shd w:val="clear" w:color="auto" w:fill="FFFFFF"/>
              </w:rPr>
              <w:t xml:space="preserve"> </w:t>
            </w:r>
            <w:r>
              <w:t>Особенности композиции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понятия </w:t>
            </w:r>
            <w:r>
              <w:rPr>
                <w:i/>
              </w:rPr>
              <w:t>роман, психологический роман</w:t>
            </w:r>
            <w:r>
              <w:t xml:space="preserve">, содержание романа, проблематику, композицию. </w:t>
            </w:r>
          </w:p>
          <w:p w:rsidR="00FF6568" w:rsidRDefault="00FF6568" w:rsidP="00FF6568">
            <w:r>
              <w:t>У</w:t>
            </w:r>
            <w:r>
              <w:rPr>
                <w:bCs/>
                <w:i/>
              </w:rPr>
              <w:t>меть</w:t>
            </w:r>
            <w:r>
              <w:rPr>
                <w:b/>
                <w:bCs/>
              </w:rPr>
              <w:t xml:space="preserve"> </w:t>
            </w:r>
            <w:r>
              <w:t>характеризовать особенности сюжета и композиции, формулировать проблемы, выявлять авторскую позицию.</w:t>
            </w:r>
          </w:p>
          <w:p w:rsidR="00FF6568" w:rsidRDefault="00FF6568" w:rsidP="00FF6568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Чтение предисловия. Ответ на вопрос (на основе первичного восприятии): какова основная проблема романа? Сообщение о </w:t>
            </w:r>
            <w:proofErr w:type="spellStart"/>
            <w:r>
              <w:t>творч</w:t>
            </w:r>
            <w:proofErr w:type="spellEnd"/>
            <w:r>
              <w:t>. истории романа. Выяснение первоначальных впечатлений.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Роман.</w:t>
            </w:r>
          </w:p>
          <w:p w:rsidR="00FF6568" w:rsidRDefault="00FF6568" w:rsidP="00FF6568">
            <w:r>
              <w:t>Психологический роман.</w:t>
            </w:r>
          </w:p>
          <w:p w:rsidR="00FF6568" w:rsidRDefault="00FF6568" w:rsidP="00FF6568">
            <w:r>
              <w:t>Реализм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>Повесть</w:t>
            </w:r>
            <w:r>
              <w:t xml:space="preserve"> «Бэла». Печорин и горцы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Знать </w:t>
            </w:r>
            <w:r>
              <w:rPr>
                <w:bCs/>
              </w:rPr>
              <w:t>текст повести «Бэла».</w:t>
            </w:r>
          </w:p>
          <w:p w:rsidR="00FF6568" w:rsidRDefault="00FF6568" w:rsidP="00FF6568">
            <w:r>
              <w:rPr>
                <w:bCs/>
                <w:i/>
              </w:rPr>
              <w:t>Уметь</w:t>
            </w:r>
            <w:r>
              <w:rPr>
                <w:b/>
                <w:bCs/>
              </w:rPr>
              <w:t xml:space="preserve"> </w:t>
            </w:r>
            <w:r>
              <w:t xml:space="preserve">сопоставлять эпизоды романа и характеризовать персонажей, различать героя-повествователя и автора, определять жанр повести, её </w:t>
            </w:r>
            <w:proofErr w:type="spellStart"/>
            <w:r>
              <w:t>худож</w:t>
            </w:r>
            <w:proofErr w:type="spellEnd"/>
            <w:r>
              <w:t xml:space="preserve">. </w:t>
            </w:r>
            <w:proofErr w:type="spellStart"/>
            <w:r>
              <w:t>особ-сти</w:t>
            </w:r>
            <w:proofErr w:type="spellEnd"/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Ответ на вопрос: как в портрете Печорина угадывается противоречивость его характера. Устное словесное рисование.  Выборочный пересказ. Сообщения «Изображение природы Кавказа в повести», «Казбич и </w:t>
            </w:r>
            <w:proofErr w:type="spellStart"/>
            <w:r>
              <w:lastRenderedPageBreak/>
              <w:t>Азамат</w:t>
            </w:r>
            <w:proofErr w:type="spellEnd"/>
            <w: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Портрет</w:t>
            </w:r>
          </w:p>
          <w:p w:rsidR="00FF6568" w:rsidRDefault="00FF6568" w:rsidP="00FF6568">
            <w:r>
              <w:t>Композиция Сюжет</w:t>
            </w:r>
          </w:p>
          <w:p w:rsidR="00FF6568" w:rsidRDefault="00FF6568" w:rsidP="00FF6568">
            <w:r>
              <w:t>Пейзаж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 xml:space="preserve">Печорин и Максим </w:t>
            </w:r>
            <w:proofErr w:type="spellStart"/>
            <w:r>
              <w:rPr>
                <w:shd w:val="clear" w:color="auto" w:fill="FFFFFF"/>
              </w:rPr>
              <w:t>Максимыч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текст повести, </w:t>
            </w:r>
            <w:proofErr w:type="spellStart"/>
            <w:r>
              <w:t>худож</w:t>
            </w:r>
            <w:proofErr w:type="spellEnd"/>
            <w:r>
              <w:t>. особенности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представлять психологический портрет героя в системе образов, анализировать повесть, выборочно пересказывать, определять границы эпизода.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Чтение и восприятие текста. Ответы на проблемные вопросы, монологические высказывания. Выборочный пересказ. </w:t>
            </w:r>
            <w:proofErr w:type="spellStart"/>
            <w:r>
              <w:t>Самост</w:t>
            </w:r>
            <w:proofErr w:type="spellEnd"/>
            <w:r>
              <w:t xml:space="preserve">. поиск ответа на проблемный вопрос: «Как во внешности героя раскрывается его </w:t>
            </w:r>
            <w:proofErr w:type="spellStart"/>
            <w:proofErr w:type="gramStart"/>
            <w:r>
              <w:t>х-р</w:t>
            </w:r>
            <w:proofErr w:type="spellEnd"/>
            <w:proofErr w:type="gramEnd"/>
            <w:r>
              <w:t>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Портрет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Повесть «Тамань». Основной конфликт. Обучение анализу эпизода.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rPr>
                <w:b/>
                <w:i/>
              </w:rPr>
              <w:t xml:space="preserve"> </w:t>
            </w:r>
            <w:proofErr w:type="spellStart"/>
            <w:r>
              <w:t>худож</w:t>
            </w:r>
            <w:proofErr w:type="spellEnd"/>
            <w:r>
              <w:t>. особенности повести,</w:t>
            </w:r>
            <w:r>
              <w:rPr>
                <w:b/>
                <w:i/>
              </w:rPr>
              <w:t xml:space="preserve"> </w:t>
            </w:r>
            <w:r>
              <w:t>признаки романтического сюжета, текст.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 xml:space="preserve">давать </w:t>
            </w:r>
            <w:proofErr w:type="spellStart"/>
            <w:r>
              <w:t>х-ку</w:t>
            </w:r>
            <w:proofErr w:type="spellEnd"/>
            <w:r>
              <w:t xml:space="preserve"> герою, определять конфликт повести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Выборочное чтение. Пересказ. </w:t>
            </w:r>
            <w:proofErr w:type="spellStart"/>
            <w:r>
              <w:t>Самост</w:t>
            </w:r>
            <w:proofErr w:type="spellEnd"/>
            <w:r>
              <w:t>. поиск ответов на проблемные вопросы. Комментирование заключительной сцены.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Конфликт</w:t>
            </w:r>
          </w:p>
          <w:p w:rsidR="00FF6568" w:rsidRDefault="00FF6568" w:rsidP="00FF6568">
            <w:r>
              <w:t>Пейзаж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Печорин и «водяное общество». Нравственные проблемы романа.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Содержание повести, понятие «двойник»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 xml:space="preserve"> составлять </w:t>
            </w:r>
            <w:proofErr w:type="spellStart"/>
            <w:r>
              <w:t>х-ку</w:t>
            </w:r>
            <w:proofErr w:type="spellEnd"/>
            <w:r>
              <w:t xml:space="preserve"> героя на основе  текста по плану, оценивать героя и его поступки, развёрнуто обосновывать суждение, аргументировать выводы, приводя цитаты, определять границы </w:t>
            </w:r>
            <w:proofErr w:type="spellStart"/>
            <w:r w:rsidR="00117CE2">
              <w:t>эпиз</w:t>
            </w:r>
            <w:proofErr w:type="spellEnd"/>
            <w:r w:rsidR="00117CE2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Выборочное чтение. Выборочный пересказ.</w:t>
            </w:r>
          </w:p>
          <w:p w:rsidR="00FF6568" w:rsidRDefault="00FF6568" w:rsidP="00FF6568">
            <w:r>
              <w:t>Выразит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 эпизодов, поиск ответа на </w:t>
            </w:r>
            <w:proofErr w:type="spellStart"/>
            <w:r>
              <w:t>пробл</w:t>
            </w:r>
            <w:proofErr w:type="spellEnd"/>
            <w:r>
              <w:t>. вопрос.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Типический герой</w:t>
            </w:r>
          </w:p>
          <w:p w:rsidR="00FF6568" w:rsidRDefault="00FF6568" w:rsidP="00FF6568">
            <w:r>
              <w:t xml:space="preserve">Сравнит </w:t>
            </w:r>
            <w:proofErr w:type="spellStart"/>
            <w:r>
              <w:t>х-ка</w:t>
            </w:r>
            <w:proofErr w:type="spellEnd"/>
          </w:p>
          <w:p w:rsidR="00FF6568" w:rsidRDefault="00FF6568" w:rsidP="00FF6568">
            <w:r>
              <w:t xml:space="preserve">Групповая </w:t>
            </w:r>
            <w:proofErr w:type="spellStart"/>
            <w:r>
              <w:t>х-ка</w:t>
            </w:r>
            <w:proofErr w:type="spellEnd"/>
          </w:p>
          <w:p w:rsidR="00FF6568" w:rsidRDefault="00FF6568" w:rsidP="00FF6568">
            <w:r>
              <w:t>Антитеза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>«Зачем я жил? Для какой цели родился?» Повесть «Фаталист».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понятия </w:t>
            </w:r>
            <w:r>
              <w:rPr>
                <w:i/>
              </w:rPr>
              <w:t>реализм</w:t>
            </w:r>
            <w:r>
              <w:t xml:space="preserve"> и </w:t>
            </w:r>
            <w:r>
              <w:rPr>
                <w:i/>
              </w:rPr>
              <w:t>романтизм</w:t>
            </w:r>
            <w:r>
              <w:t xml:space="preserve">, оценку романа «Герой нашего времени» В.Г.Белинским, текст повести, её композиционное значение, проблематику, </w:t>
            </w:r>
            <w:proofErr w:type="spellStart"/>
            <w:r>
              <w:t>худож</w:t>
            </w:r>
            <w:proofErr w:type="spellEnd"/>
            <w:r>
              <w:t>. особенности.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>выявлять элементы реализма и романтизма в романе, сопоставлять их</w:t>
            </w:r>
            <w:proofErr w:type="gramStart"/>
            <w:r>
              <w:t xml:space="preserve">., </w:t>
            </w:r>
            <w:proofErr w:type="gramEnd"/>
            <w:r>
              <w:t xml:space="preserve">создавать </w:t>
            </w:r>
            <w:proofErr w:type="spellStart"/>
            <w:r>
              <w:t>х-ку</w:t>
            </w:r>
            <w:proofErr w:type="spellEnd"/>
            <w:r>
              <w:t xml:space="preserve"> героя, делать выводы и обобщения.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Развернутый ответ на вопрос: «Как проявляется </w:t>
            </w:r>
            <w:proofErr w:type="gramStart"/>
            <w:r>
              <w:t>романтическое</w:t>
            </w:r>
            <w:proofErr w:type="gramEnd"/>
            <w:r>
              <w:t xml:space="preserve"> и реалистическое в романе М.Ю.Лермонтова «Герой нашего времени». Дома: краткий конспект статьи В.Г.Белинского.</w:t>
            </w:r>
          </w:p>
          <w:p w:rsidR="00FF6568" w:rsidRDefault="00FF6568" w:rsidP="00FF6568">
            <w:r>
              <w:t>Подробный пересказ с изменением лица. Выразительное чтение. Анализ текста повести по вопросам и заданиям.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«Лишние люди» </w:t>
            </w:r>
            <w:r w:rsidR="00414612">
              <w:t xml:space="preserve"> </w:t>
            </w:r>
            <w:r>
              <w:t>тип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61</w:t>
            </w:r>
          </w:p>
          <w:p w:rsidR="00FF6568" w:rsidRDefault="00FF6568" w:rsidP="00FF6568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Подготовка к сочинению по роману </w:t>
            </w:r>
          </w:p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«Герой нашего времени» М.Ю. Лермонтова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текст романа, психологические особенности образа Печорина.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составлять план, подбирать цитаты, приводить </w:t>
            </w:r>
            <w:proofErr w:type="spellStart"/>
            <w:r>
              <w:t>док-ва</w:t>
            </w:r>
            <w:proofErr w:type="spellEnd"/>
            <w:r>
              <w:t>, писать вступление и заключение</w:t>
            </w:r>
            <w:proofErr w:type="gramStart"/>
            <w:r>
              <w:t xml:space="preserve">., </w:t>
            </w:r>
            <w:proofErr w:type="gramEnd"/>
            <w:r>
              <w:t>систематизировать материал.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Редактирование сочинения.</w:t>
            </w:r>
          </w:p>
          <w:p w:rsidR="00FF6568" w:rsidRDefault="00FF6568" w:rsidP="00FF6568">
            <w:r>
              <w:t>Написание сочинения.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t>Тест по теме "М.Ю. Лермонтов"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roofErr w:type="gramStart"/>
            <w:r>
              <w:t>З</w:t>
            </w:r>
            <w:proofErr w:type="gramEnd"/>
            <w:r>
              <w:t xml:space="preserve"> </w:t>
            </w:r>
            <w:proofErr w:type="spellStart"/>
            <w:r>
              <w:t>н</w:t>
            </w:r>
            <w:proofErr w:type="spellEnd"/>
            <w:r>
              <w:t xml:space="preserve"> а т ь: материал по теме</w:t>
            </w:r>
          </w:p>
          <w:p w:rsidR="00FF6568" w:rsidRDefault="00FF6568" w:rsidP="00FF6568">
            <w:pPr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 xml:space="preserve">"М.Ю. Лермонтов", технологию </w:t>
            </w:r>
          </w:p>
          <w:p w:rsidR="00FF6568" w:rsidRDefault="00FF6568" w:rsidP="00FF6568">
            <w:pPr>
              <w:rPr>
                <w:bCs/>
              </w:rPr>
            </w:pPr>
            <w:r>
              <w:rPr>
                <w:bCs/>
              </w:rPr>
              <w:t xml:space="preserve">тестовой  работы  с выбором  </w:t>
            </w:r>
          </w:p>
          <w:p w:rsidR="00FF6568" w:rsidRDefault="00FF6568" w:rsidP="00FF6568">
            <w:r>
              <w:rPr>
                <w:bCs/>
              </w:rPr>
              <w:lastRenderedPageBreak/>
              <w:t>варианта ответа</w:t>
            </w:r>
          </w:p>
          <w:p w:rsidR="00FF6568" w:rsidRDefault="00FF6568" w:rsidP="00FF6568">
            <w:pPr>
              <w:rPr>
                <w:i/>
              </w:rPr>
            </w:pPr>
            <w:r>
              <w:t xml:space="preserve">У </w:t>
            </w:r>
            <w:proofErr w:type="gramStart"/>
            <w:r>
              <w:t>м</w:t>
            </w:r>
            <w:proofErr w:type="gramEnd"/>
            <w:r>
              <w:t xml:space="preserve"> е т ь: работать с тестом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414612" w:rsidRDefault="00FF6568" w:rsidP="0041461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Н.В.Гоголь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9ч. +1р.р. )</w:t>
            </w:r>
          </w:p>
        </w:tc>
      </w:tr>
      <w:tr w:rsidR="00FF6568" w:rsidTr="006524F5">
        <w:trPr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63</w:t>
            </w:r>
          </w:p>
          <w:p w:rsidR="00FF6568" w:rsidRDefault="00FF6568" w:rsidP="00FF656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 xml:space="preserve">«На пользу отечества, для счастья граждан». Н.В. Гоголь. </w:t>
            </w:r>
            <w:r>
              <w:t>Жизнь и творчество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 основные факты жизни и творчества, проблематику и поэтику первых сборников «Вечера …», «Миргород». </w:t>
            </w:r>
          </w:p>
          <w:p w:rsidR="00FF6568" w:rsidRDefault="00FF6568" w:rsidP="00FF6568">
            <w:r>
              <w:t>Уметь выделять главное.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Сообщение о жизни и творчестве писателя на основе прочитанной статьи, составление хронологической таблицы,  презентация. </w:t>
            </w:r>
          </w:p>
          <w:p w:rsidR="00FF6568" w:rsidRDefault="00FF6568" w:rsidP="00FF6568">
            <w:r>
              <w:t>Мини-исследование «Памятники Н.В.Гоголю»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64</w:t>
            </w:r>
          </w:p>
          <w:p w:rsidR="00FF6568" w:rsidRDefault="00FF6568" w:rsidP="00FF656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 xml:space="preserve">Н.В. Гоголь. </w:t>
            </w:r>
            <w:r>
              <w:t>Поэма «Мертвые души».</w:t>
            </w:r>
            <w:r w:rsidR="00414612">
              <w:t xml:space="preserve"> </w:t>
            </w:r>
            <w:r>
              <w:t>История замысла, жанр и композиция поэмы. Система образов.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pacing w:val="-2"/>
              </w:rPr>
            </w:pPr>
            <w:r>
              <w:rPr>
                <w:bCs/>
                <w:i/>
                <w:iCs/>
              </w:rPr>
              <w:t>Знать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 xml:space="preserve">историю </w:t>
            </w:r>
            <w:r>
              <w:rPr>
                <w:spacing w:val="-1"/>
              </w:rPr>
              <w:t xml:space="preserve">создания поэмы, композиционные </w:t>
            </w:r>
            <w:r>
              <w:rPr>
                <w:spacing w:val="-2"/>
              </w:rPr>
              <w:t>особенности, жан</w:t>
            </w:r>
            <w:r>
              <w:rPr>
                <w:spacing w:val="-2"/>
              </w:rPr>
              <w:softHyphen/>
              <w:t>ровое своеобразие.</w:t>
            </w:r>
          </w:p>
          <w:p w:rsidR="00FF6568" w:rsidRDefault="00FF6568" w:rsidP="00FF6568">
            <w:pPr>
              <w:rPr>
                <w:spacing w:val="-2"/>
              </w:rPr>
            </w:pPr>
            <w:r>
              <w:rPr>
                <w:spacing w:val="-2"/>
              </w:rPr>
              <w:t>Понимать особенности жанра.</w:t>
            </w:r>
          </w:p>
          <w:p w:rsidR="00FF6568" w:rsidRDefault="00FF6568" w:rsidP="00FF6568">
            <w:pPr>
              <w:shd w:val="clear" w:color="auto" w:fill="FFFFFF"/>
              <w:spacing w:line="250" w:lineRule="exact"/>
              <w:ind w:firstLine="10"/>
            </w:pPr>
            <w:r>
              <w:rPr>
                <w:i/>
                <w:iCs/>
              </w:rPr>
              <w:t xml:space="preserve">Уметь </w:t>
            </w:r>
            <w:r>
              <w:t>восприни</w:t>
            </w:r>
            <w:r>
              <w:softHyphen/>
            </w:r>
            <w:r>
              <w:rPr>
                <w:spacing w:val="-1"/>
              </w:rPr>
              <w:t>мать художествен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ное произведение в </w:t>
            </w:r>
            <w:r>
              <w:rPr>
                <w:spacing w:val="-1"/>
              </w:rPr>
              <w:t xml:space="preserve">контексте эпохи. </w:t>
            </w:r>
          </w:p>
          <w:p w:rsidR="00FF6568" w:rsidRDefault="00FF6568" w:rsidP="00FF6568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Объяснение смысла названия на основе прочитанного текста, жанра произведения.</w:t>
            </w:r>
            <w:r w:rsidR="00C82107">
              <w:t xml:space="preserve"> </w:t>
            </w:r>
            <w:r>
              <w:t>Тест на знание текста.</w:t>
            </w:r>
            <w:r w:rsidR="00C82107">
              <w:t xml:space="preserve"> </w:t>
            </w:r>
            <w:r>
              <w:t xml:space="preserve">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>
            <w:r>
              <w:t>Сообщение об истории создания поэмы.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Идея</w:t>
            </w:r>
          </w:p>
          <w:p w:rsidR="00FF6568" w:rsidRDefault="00FF6568" w:rsidP="00FF6568">
            <w:r>
              <w:t>Проблематика</w:t>
            </w:r>
          </w:p>
          <w:p w:rsidR="00FF6568" w:rsidRDefault="00FF6568" w:rsidP="00FF6568">
            <w:r>
              <w:t>Поэтика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Типы помещиков в поэме. Деталь как средство создания образов.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 xml:space="preserve">Знать </w:t>
            </w:r>
            <w:r>
              <w:rPr>
                <w:bCs/>
                <w:iCs/>
              </w:rPr>
              <w:t xml:space="preserve">текст поэмы, составлять </w:t>
            </w:r>
            <w:proofErr w:type="spellStart"/>
            <w:r>
              <w:rPr>
                <w:bCs/>
                <w:iCs/>
              </w:rPr>
              <w:t>х-ку</w:t>
            </w:r>
            <w:proofErr w:type="spellEnd"/>
            <w:r>
              <w:rPr>
                <w:bCs/>
                <w:iCs/>
              </w:rPr>
              <w:t xml:space="preserve"> героев, сопоставлять героев.</w:t>
            </w:r>
          </w:p>
          <w:p w:rsidR="00FF6568" w:rsidRDefault="00FF6568" w:rsidP="00FF6568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 xml:space="preserve">Уметь </w:t>
            </w:r>
            <w:r>
              <w:rPr>
                <w:bCs/>
                <w:iCs/>
              </w:rPr>
              <w:t xml:space="preserve">комментировать текст, составлять </w:t>
            </w:r>
            <w:proofErr w:type="spellStart"/>
            <w:r>
              <w:rPr>
                <w:bCs/>
                <w:iCs/>
              </w:rPr>
              <w:t>х-ку</w:t>
            </w:r>
            <w:proofErr w:type="spellEnd"/>
            <w:r>
              <w:rPr>
                <w:bCs/>
                <w:iCs/>
              </w:rPr>
              <w:t xml:space="preserve"> лит</w:t>
            </w:r>
            <w:proofErr w:type="gramStart"/>
            <w:r>
              <w:rPr>
                <w:bCs/>
                <w:iCs/>
              </w:rPr>
              <w:t>.</w:t>
            </w:r>
            <w:proofErr w:type="gramEnd"/>
            <w:r>
              <w:rPr>
                <w:bCs/>
                <w:iCs/>
              </w:rPr>
              <w:t xml:space="preserve"> </w:t>
            </w:r>
            <w:proofErr w:type="gramStart"/>
            <w:r>
              <w:rPr>
                <w:bCs/>
                <w:iCs/>
              </w:rPr>
              <w:t>п</w:t>
            </w:r>
            <w:proofErr w:type="gramEnd"/>
            <w:r>
              <w:rPr>
                <w:bCs/>
                <w:iCs/>
              </w:rPr>
              <w:t xml:space="preserve">ерсонажа, выделять приёмы </w:t>
            </w:r>
            <w:proofErr w:type="spellStart"/>
            <w:r>
              <w:rPr>
                <w:bCs/>
                <w:iCs/>
              </w:rPr>
              <w:t>сатирич</w:t>
            </w:r>
            <w:proofErr w:type="spellEnd"/>
            <w:r>
              <w:rPr>
                <w:bCs/>
                <w:iCs/>
              </w:rPr>
              <w:t>. изображения, выявлять роль детали.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Восприятие текста </w:t>
            </w:r>
            <w:proofErr w:type="spellStart"/>
            <w:r>
              <w:t>пр-я</w:t>
            </w:r>
            <w:proofErr w:type="spellEnd"/>
            <w:r>
              <w:t>, ответы на вопросы по тексту поэмы, анализ таблицы «</w:t>
            </w:r>
            <w:proofErr w:type="gramStart"/>
            <w:r>
              <w:t>Сравнительная</w:t>
            </w:r>
            <w:proofErr w:type="gramEnd"/>
            <w:r>
              <w:t xml:space="preserve"> </w:t>
            </w:r>
            <w:proofErr w:type="spellStart"/>
            <w:r>
              <w:t>х-ка</w:t>
            </w:r>
            <w:proofErr w:type="spellEnd"/>
            <w:r>
              <w:t xml:space="preserve"> помещиков». Комментированное чтение. Анализ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Деталь-символ</w:t>
            </w:r>
          </w:p>
          <w:p w:rsidR="00FF6568" w:rsidRDefault="00FF6568" w:rsidP="00FF6568">
            <w:r>
              <w:t>Литер тип</w:t>
            </w:r>
          </w:p>
          <w:p w:rsidR="00FF6568" w:rsidRDefault="00FF6568" w:rsidP="00FF6568">
            <w:r>
              <w:t>Сатира</w:t>
            </w:r>
          </w:p>
          <w:p w:rsidR="00FF6568" w:rsidRDefault="00FF6568" w:rsidP="00FF6568">
            <w:r>
              <w:t xml:space="preserve">Речевая </w:t>
            </w:r>
            <w:proofErr w:type="spellStart"/>
            <w:r>
              <w:t>х-ка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«Неотразимо страшные идеалы огрубения». Обучение анализу эпизода.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>Знать</w:t>
            </w:r>
            <w:r>
              <w:rPr>
                <w:bCs/>
                <w:iCs/>
              </w:rPr>
              <w:t xml:space="preserve"> текст поэмы, приём </w:t>
            </w:r>
            <w:proofErr w:type="spellStart"/>
            <w:r>
              <w:rPr>
                <w:bCs/>
                <w:iCs/>
              </w:rPr>
              <w:t>зоологизации</w:t>
            </w:r>
            <w:proofErr w:type="spellEnd"/>
            <w:r>
              <w:rPr>
                <w:bCs/>
                <w:iCs/>
              </w:rPr>
              <w:t>, способы создания образов помещиков</w:t>
            </w:r>
          </w:p>
          <w:p w:rsidR="00FF6568" w:rsidRDefault="00FF6568" w:rsidP="00FF6568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>Уметь</w:t>
            </w:r>
            <w:r>
              <w:rPr>
                <w:bCs/>
                <w:iCs/>
              </w:rPr>
              <w:t xml:space="preserve"> составлять </w:t>
            </w:r>
            <w:proofErr w:type="spellStart"/>
            <w:r>
              <w:rPr>
                <w:bCs/>
                <w:iCs/>
              </w:rPr>
              <w:t>х-ку</w:t>
            </w:r>
            <w:proofErr w:type="spellEnd"/>
            <w:r>
              <w:rPr>
                <w:bCs/>
                <w:iCs/>
              </w:rPr>
              <w:t xml:space="preserve"> героев, развёрнуто обосновывать суждения, выявлять особенности авторского стиля, приёмы сатирического </w:t>
            </w:r>
            <w:proofErr w:type="spellStart"/>
            <w:r w:rsidR="00117CE2">
              <w:rPr>
                <w:bCs/>
                <w:iCs/>
              </w:rPr>
              <w:t>изображ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Комментированное чтение.</w:t>
            </w:r>
          </w:p>
          <w:p w:rsidR="00FF6568" w:rsidRDefault="00FF6568" w:rsidP="00FF6568">
            <w:r>
              <w:t xml:space="preserve">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>
            <w:r>
              <w:t>анализ таблицы «</w:t>
            </w:r>
            <w:proofErr w:type="gramStart"/>
            <w:r>
              <w:t>Сравнительная</w:t>
            </w:r>
            <w:proofErr w:type="gramEnd"/>
            <w:r>
              <w:t xml:space="preserve"> </w:t>
            </w:r>
            <w:proofErr w:type="spellStart"/>
            <w:r>
              <w:t>х-ка</w:t>
            </w:r>
            <w:proofErr w:type="spellEnd"/>
            <w:r>
              <w:t xml:space="preserve"> помещиков». Анализ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Деталь-символ</w:t>
            </w:r>
          </w:p>
          <w:p w:rsidR="00FF6568" w:rsidRDefault="00FF6568" w:rsidP="00FF6568">
            <w:r>
              <w:t>Литер тип</w:t>
            </w:r>
          </w:p>
          <w:p w:rsidR="00FF6568" w:rsidRDefault="00FF6568" w:rsidP="00FF6568">
            <w:r>
              <w:t>Сатира</w:t>
            </w:r>
          </w:p>
          <w:p w:rsidR="00FF6568" w:rsidRDefault="00FF6568" w:rsidP="00FF6568">
            <w:pPr>
              <w:jc w:val="center"/>
            </w:pPr>
            <w:r>
              <w:t xml:space="preserve">Речевая </w:t>
            </w:r>
            <w:proofErr w:type="spellStart"/>
            <w:r>
              <w:t>х-ка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«Неотразимо страшные идеалы огрубения».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>Знать</w:t>
            </w:r>
            <w:r>
              <w:rPr>
                <w:bCs/>
                <w:iCs/>
              </w:rPr>
              <w:t xml:space="preserve"> текст поэмы, приём </w:t>
            </w:r>
            <w:proofErr w:type="spellStart"/>
            <w:r>
              <w:rPr>
                <w:bCs/>
                <w:iCs/>
              </w:rPr>
              <w:t>зоологизации</w:t>
            </w:r>
            <w:proofErr w:type="spellEnd"/>
            <w:r>
              <w:rPr>
                <w:bCs/>
                <w:iCs/>
              </w:rPr>
              <w:t>, способы создания образов помещиков</w:t>
            </w:r>
          </w:p>
          <w:p w:rsidR="00FF6568" w:rsidRDefault="00FF6568" w:rsidP="00FF6568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Уметь</w:t>
            </w:r>
            <w:r>
              <w:rPr>
                <w:bCs/>
                <w:iCs/>
              </w:rPr>
              <w:t xml:space="preserve"> составлять </w:t>
            </w:r>
            <w:proofErr w:type="spellStart"/>
            <w:r>
              <w:rPr>
                <w:bCs/>
                <w:iCs/>
              </w:rPr>
              <w:t>х-ку</w:t>
            </w:r>
            <w:proofErr w:type="spellEnd"/>
            <w:r>
              <w:rPr>
                <w:bCs/>
                <w:iCs/>
              </w:rPr>
              <w:t xml:space="preserve"> героев, развёрнуто обосновывать суждения, выявлять особенности авторского стиля, приёмы сатирического изображения.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>
            <w:r>
              <w:t xml:space="preserve">Составление </w:t>
            </w:r>
            <w:proofErr w:type="spellStart"/>
            <w:r>
              <w:t>х-ки</w:t>
            </w:r>
            <w:proofErr w:type="spellEnd"/>
            <w:r>
              <w:t xml:space="preserve"> лит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ероя по плану.</w:t>
            </w:r>
          </w:p>
          <w:p w:rsidR="00FF6568" w:rsidRDefault="00FF6568" w:rsidP="00FF6568">
            <w:proofErr w:type="gramStart"/>
            <w:r>
              <w:t>Сопоставительная</w:t>
            </w:r>
            <w:proofErr w:type="gramEnd"/>
            <w:r>
              <w:t xml:space="preserve"> </w:t>
            </w:r>
            <w:proofErr w:type="spellStart"/>
            <w:r>
              <w:t>х-ка</w:t>
            </w:r>
            <w:proofErr w:type="spellEnd"/>
            <w:r>
              <w:t xml:space="preserve"> героев</w:t>
            </w:r>
          </w:p>
          <w:p w:rsidR="00FF6568" w:rsidRDefault="00414612" w:rsidP="00FF6568">
            <w:r>
              <w:t>Комментированное чтение.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Деталь-символ</w:t>
            </w:r>
          </w:p>
          <w:p w:rsidR="00FF6568" w:rsidRDefault="00FF6568" w:rsidP="00FF6568">
            <w:r>
              <w:t>Литер тип</w:t>
            </w:r>
          </w:p>
          <w:p w:rsidR="00FF6568" w:rsidRDefault="00FF6568" w:rsidP="00FF6568">
            <w:r>
              <w:t>Сатира</w:t>
            </w:r>
          </w:p>
          <w:p w:rsidR="00FF6568" w:rsidRDefault="00FF6568" w:rsidP="00FF6568">
            <w:pPr>
              <w:jc w:val="center"/>
            </w:pPr>
            <w:r>
              <w:t xml:space="preserve">Речевая </w:t>
            </w:r>
            <w:proofErr w:type="spellStart"/>
            <w:r>
              <w:t>х-ка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«Город никак не уступал другим губернским городам.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>Знать</w:t>
            </w:r>
            <w:r>
              <w:rPr>
                <w:bCs/>
                <w:iCs/>
              </w:rPr>
              <w:t xml:space="preserve"> текст поэмы, понимать смы</w:t>
            </w:r>
            <w:proofErr w:type="gramStart"/>
            <w:r>
              <w:rPr>
                <w:bCs/>
                <w:iCs/>
              </w:rPr>
              <w:t>сл вст</w:t>
            </w:r>
            <w:proofErr w:type="gramEnd"/>
            <w:r>
              <w:rPr>
                <w:bCs/>
                <w:iCs/>
              </w:rPr>
              <w:t>авной повести</w:t>
            </w:r>
          </w:p>
          <w:p w:rsidR="00FF6568" w:rsidRDefault="00FF6568" w:rsidP="00FF6568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>Уметь</w:t>
            </w:r>
            <w:r>
              <w:rPr>
                <w:bCs/>
                <w:iCs/>
              </w:rPr>
              <w:t xml:space="preserve"> пересказывать текст, давать </w:t>
            </w:r>
            <w:proofErr w:type="gramStart"/>
            <w:r>
              <w:rPr>
                <w:bCs/>
                <w:iCs/>
              </w:rPr>
              <w:lastRenderedPageBreak/>
              <w:t>обобщающую</w:t>
            </w:r>
            <w:proofErr w:type="gram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х-ку</w:t>
            </w:r>
            <w:proofErr w:type="spellEnd"/>
            <w:r>
              <w:rPr>
                <w:bCs/>
                <w:iCs/>
              </w:rPr>
              <w:t xml:space="preserve">, выявлять особенности авторского стиля и приёмы </w:t>
            </w:r>
            <w:proofErr w:type="spellStart"/>
            <w:r>
              <w:rPr>
                <w:bCs/>
                <w:iCs/>
              </w:rPr>
              <w:t>сатирич</w:t>
            </w:r>
            <w:proofErr w:type="spellEnd"/>
            <w:r>
              <w:rPr>
                <w:bCs/>
                <w:iCs/>
              </w:rPr>
              <w:t>. изображения.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 xml:space="preserve">Комментированное чтение.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>
            <w:r>
              <w:t xml:space="preserve">Пересказ «Повести о капитане </w:t>
            </w:r>
            <w:r>
              <w:lastRenderedPageBreak/>
              <w:t>Копейкине»</w:t>
            </w:r>
            <w:proofErr w:type="gramStart"/>
            <w:r>
              <w:t>.с</w:t>
            </w:r>
            <w:proofErr w:type="gramEnd"/>
            <w:r>
              <w:t xml:space="preserve">оставление групповой </w:t>
            </w:r>
            <w:proofErr w:type="spellStart"/>
            <w:r>
              <w:t>х-ки</w:t>
            </w:r>
            <w:proofErr w:type="spellEnd"/>
            <w:r>
              <w:t xml:space="preserve"> чиновников. Выразит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тение. Комментирование текста поэмы. Анализ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Типизация</w:t>
            </w:r>
          </w:p>
          <w:p w:rsidR="00FF6568" w:rsidRDefault="00FF6568" w:rsidP="00FF6568">
            <w:r>
              <w:t>Типичность</w:t>
            </w:r>
          </w:p>
          <w:p w:rsidR="00FF6568" w:rsidRDefault="00FF6568" w:rsidP="00FF6568">
            <w:r>
              <w:lastRenderedPageBreak/>
              <w:t>Сатира</w:t>
            </w:r>
          </w:p>
          <w:p w:rsidR="00FF6568" w:rsidRDefault="00FF6568" w:rsidP="00FF6568">
            <w:r>
              <w:t>Сравнение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«Кто же он? Стало </w:t>
            </w:r>
            <w:proofErr w:type="gramStart"/>
            <w:r>
              <w:rPr>
                <w:shd w:val="clear" w:color="auto" w:fill="FFFFFF"/>
              </w:rPr>
              <w:t>быть</w:t>
            </w:r>
            <w:proofErr w:type="gram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подлец</w:t>
            </w:r>
            <w:proofErr w:type="spellEnd"/>
            <w:r>
              <w:rPr>
                <w:shd w:val="clear" w:color="auto" w:fill="FFFFFF"/>
              </w:rPr>
              <w:t>?» Образ Чичикова в поэме.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631A52" w:rsidRDefault="00FF6568" w:rsidP="00FF6568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>Знать</w:t>
            </w:r>
            <w:r>
              <w:rPr>
                <w:bCs/>
                <w:iCs/>
              </w:rPr>
              <w:t xml:space="preserve"> текст поэмы, путь Чичикова – нового героя эпохи, </w:t>
            </w:r>
            <w:proofErr w:type="spellStart"/>
            <w:r>
              <w:rPr>
                <w:bCs/>
                <w:iCs/>
              </w:rPr>
              <w:t>худож</w:t>
            </w:r>
            <w:proofErr w:type="spellEnd"/>
            <w:r>
              <w:rPr>
                <w:bCs/>
                <w:iCs/>
              </w:rPr>
              <w:t>. приёмы создания образа, роль образа в поэме.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Комментированное чтение. Пересказ. Анализ 11 главы.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Литер тип</w:t>
            </w:r>
            <w:r w:rsidR="00C82107">
              <w:t xml:space="preserve"> </w:t>
            </w:r>
            <w:r>
              <w:t>Сатира</w:t>
            </w:r>
            <w:r w:rsidR="00C82107">
              <w:t xml:space="preserve"> </w:t>
            </w:r>
            <w:r>
              <w:t xml:space="preserve">Речевая </w:t>
            </w:r>
            <w:proofErr w:type="spellStart"/>
            <w:r>
              <w:t>х-ка</w:t>
            </w:r>
            <w:proofErr w:type="spellEnd"/>
            <w:r w:rsidR="00C82107">
              <w:t xml:space="preserve"> </w:t>
            </w:r>
            <w:r>
              <w:t>Портрет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>«Здесь ли не быть богатырю?» Образ России в поэме.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/>
                <w:i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Комментированное чтение.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>
            <w:r>
              <w:t xml:space="preserve">Осмысление тематики </w:t>
            </w:r>
            <w:proofErr w:type="spellStart"/>
            <w:r>
              <w:t>лирич</w:t>
            </w:r>
            <w:proofErr w:type="spellEnd"/>
            <w:r>
              <w:t>. отступлений.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Лирические отступления</w:t>
            </w:r>
          </w:p>
          <w:p w:rsidR="00FF6568" w:rsidRDefault="00FF6568" w:rsidP="00FF6568">
            <w:r>
              <w:t>Образ-символ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71</w:t>
            </w:r>
          </w:p>
          <w:p w:rsidR="00FF6568" w:rsidRDefault="00FF6568" w:rsidP="00FF6568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Сочинение по поэме Н.В.Гоголя «Мёртвые души</w:t>
            </w:r>
            <w:proofErr w:type="gramStart"/>
            <w:r>
              <w:t>».</w:t>
            </w:r>
            <w:r>
              <w:rPr>
                <w:b/>
              </w:rPr>
              <w:t>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>Знать</w:t>
            </w:r>
            <w:r>
              <w:rPr>
                <w:bCs/>
                <w:iCs/>
              </w:rPr>
              <w:t xml:space="preserve"> те</w:t>
            </w:r>
            <w:proofErr w:type="gramStart"/>
            <w:r>
              <w:rPr>
                <w:bCs/>
                <w:iCs/>
              </w:rPr>
              <w:t>кст пр</w:t>
            </w:r>
            <w:proofErr w:type="gramEnd"/>
            <w:r>
              <w:rPr>
                <w:bCs/>
                <w:iCs/>
              </w:rPr>
              <w:t xml:space="preserve">оизведения, лирические отступления в нем, </w:t>
            </w:r>
            <w:proofErr w:type="spellStart"/>
            <w:r>
              <w:rPr>
                <w:bCs/>
                <w:iCs/>
              </w:rPr>
              <w:t>онятие</w:t>
            </w:r>
            <w:proofErr w:type="spellEnd"/>
            <w:r>
              <w:rPr>
                <w:bCs/>
                <w:iCs/>
              </w:rPr>
              <w:t xml:space="preserve">  </w:t>
            </w:r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чичиковщина</w:t>
            </w:r>
            <w:proofErr w:type="spellEnd"/>
          </w:p>
          <w:p w:rsidR="00FF6568" w:rsidRDefault="00FF6568" w:rsidP="00FF6568">
            <w:r>
              <w:rPr>
                <w:bCs/>
                <w:i/>
                <w:iCs/>
              </w:rPr>
              <w:t>Понимать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роль главного героя в системе образов</w:t>
            </w:r>
            <w:r>
              <w:rPr>
                <w:i/>
              </w:rPr>
              <w:t>. Уметь</w:t>
            </w:r>
            <w:r>
              <w:t xml:space="preserve"> характеризовать Чичикова и других героев в системе образов, использовать в характеристике крити</w:t>
            </w:r>
            <w:r w:rsidR="00117CE2">
              <w:t>ческие замечания литературоведов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Обсуждение вариантов вступления и заключения, составление плана. Редактирование черновиков.</w:t>
            </w:r>
          </w:p>
          <w:p w:rsidR="00FF6568" w:rsidRDefault="00FF6568" w:rsidP="00FF6568">
            <w:r>
              <w:t>Сочинение</w:t>
            </w:r>
          </w:p>
          <w:p w:rsidR="00FF6568" w:rsidRDefault="00FF6568" w:rsidP="00FF6568">
            <w:pPr>
              <w:rPr>
                <w:b/>
              </w:rPr>
            </w:pPr>
          </w:p>
          <w:p w:rsidR="00FF6568" w:rsidRDefault="00FF6568" w:rsidP="00FF656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Тест по теме «Н.В. Гоголь»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roofErr w:type="gramStart"/>
            <w:r>
              <w:t>З</w:t>
            </w:r>
            <w:proofErr w:type="gramEnd"/>
            <w:r>
              <w:t xml:space="preserve"> </w:t>
            </w:r>
            <w:proofErr w:type="spellStart"/>
            <w:r>
              <w:t>н</w:t>
            </w:r>
            <w:proofErr w:type="spellEnd"/>
            <w:r>
              <w:t xml:space="preserve"> а т ь: материал по теме</w:t>
            </w:r>
            <w:r>
              <w:rPr>
                <w:bCs/>
              </w:rPr>
              <w:t xml:space="preserve">, технологию тестовой  работы  с выбором  </w:t>
            </w:r>
            <w:r>
              <w:t xml:space="preserve"> </w:t>
            </w:r>
            <w:r>
              <w:rPr>
                <w:bCs/>
              </w:rPr>
              <w:t>варианта ответа</w:t>
            </w:r>
          </w:p>
          <w:p w:rsidR="00FF6568" w:rsidRDefault="00FF6568" w:rsidP="00FF6568">
            <w:pPr>
              <w:rPr>
                <w:bCs/>
                <w:i/>
                <w:iCs/>
              </w:rPr>
            </w:pPr>
            <w:r>
              <w:t xml:space="preserve">У </w:t>
            </w:r>
            <w:proofErr w:type="gramStart"/>
            <w:r>
              <w:t>м</w:t>
            </w:r>
            <w:proofErr w:type="gramEnd"/>
            <w:r>
              <w:t xml:space="preserve"> е т ь: работать с тестом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Самостоятельная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А.Н.Островский. Слово о писателе. «Бедность не порок».</w:t>
            </w:r>
          </w:p>
          <w:p w:rsidR="00FF6568" w:rsidRDefault="00FF6568" w:rsidP="00FF6568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творческую биографию писателя, содержание произведения. </w:t>
            </w:r>
          </w:p>
          <w:p w:rsidR="00FF6568" w:rsidRDefault="00FF6568" w:rsidP="00FF6568">
            <w:r>
              <w:t>Понимать патриархальный мир в пьесе, любовь и её влияние на героев, уметь характеризовать героев.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Рассказ о писателе на основе прочитанной статьи учебника.  Анализ афиши пьесы. Характеристика героев. Выразительное чтение эпизодов пьесы. Ответы на вопросы.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Комедия, </w:t>
            </w:r>
            <w:proofErr w:type="spellStart"/>
            <w:r>
              <w:rPr>
                <w:sz w:val="20"/>
                <w:szCs w:val="20"/>
              </w:rPr>
              <w:t>драматич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пр-е</w:t>
            </w:r>
            <w:proofErr w:type="spellEnd"/>
            <w:proofErr w:type="gramEnd"/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Конфликт, ремарка, афиша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Ф.М.Достоевский «Белые ночи»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содержание, основные факты биографии.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>определять элементы сентиментализма в повести</w:t>
            </w:r>
            <w:r>
              <w:rPr>
                <w:i/>
              </w:rPr>
              <w:t xml:space="preserve">, </w:t>
            </w:r>
            <w:r>
              <w:t>анализировать произведение, в</w:t>
            </w:r>
            <w:r w:rsidR="00631A52">
              <w:t>ыделять проблему</w:t>
            </w:r>
          </w:p>
          <w:p w:rsidR="00FF6568" w:rsidRDefault="00FF6568" w:rsidP="00FF6568">
            <w:pPr>
              <w:rPr>
                <w:i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Рассказ о писателе на основе </w:t>
            </w:r>
            <w:proofErr w:type="gramStart"/>
            <w:r>
              <w:t>прочитанного</w:t>
            </w:r>
            <w:proofErr w:type="gramEnd"/>
            <w:r>
              <w:t>. Характеристика внутреннего мира героя. Чтение и восприятие текста. Анализ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Композиция, сюжет, образ героя-повествователя лиризм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пейзажа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75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Вн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sz w:val="20"/>
                <w:szCs w:val="20"/>
              </w:rPr>
              <w:t>чт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Л.Н.Толстой «Юность»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особенности автобиографического произведения, содержание </w:t>
            </w:r>
            <w:r>
              <w:lastRenderedPageBreak/>
              <w:t>произведения,   о трех периодах жизни человека в трилогии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характеризовать внутренний мир героя через внешние проявления.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Рассказ о писателе, определение черт личности героя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Автобиографическая трилогия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Внутренний монолог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А.П.Чехов. Слово о писателе. В мастерской художника. «Тоска», «Смерть чиновника».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t>творческую биографию писателя, содержание рассказа, индивидуальную особенность рассказов писателя, эволюцию образа «маленького человека».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анализировать </w:t>
            </w:r>
            <w:proofErr w:type="spellStart"/>
            <w:proofErr w:type="gramStart"/>
            <w:r>
              <w:t>пр-е</w:t>
            </w:r>
            <w:proofErr w:type="spellEnd"/>
            <w:proofErr w:type="gramEnd"/>
            <w:r>
              <w:t>, выявлять авторскую позицию.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 Анализ рассказов: монологические ответы.</w:t>
            </w:r>
          </w:p>
          <w:p w:rsidR="00FF6568" w:rsidRDefault="00FF6568" w:rsidP="00FF6568">
            <w:r>
              <w:t>Ответы на вопросы, пересказ статьи учебника. Комментированное чтение.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Композиция рассказа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Завязка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Кульминация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развязка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77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sz w:val="20"/>
                <w:szCs w:val="20"/>
              </w:rPr>
              <w:t>чт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Беседа о стихах Н.А.Некрасова,</w:t>
            </w:r>
          </w:p>
          <w:p w:rsidR="00FF6568" w:rsidRDefault="00FF6568" w:rsidP="00FF6568">
            <w:r>
              <w:t xml:space="preserve">Ф.И. Тютчева, А.А.Фета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представителей русской поэзии второй половины Х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 xml:space="preserve">Х века: Н.А.Некрасов, Ф.И.Тютчев, А.А.Фет. 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>анализировать поэтические произведения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Анализ  поэтических произведений  Н.А.Некрасова, Ф.И.Тютчева, А.А.Фета. Выразительное чтение.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Изобрази</w:t>
            </w:r>
          </w:p>
          <w:p w:rsidR="00FF6568" w:rsidRDefault="00FF6568" w:rsidP="00FF6568">
            <w:proofErr w:type="spellStart"/>
            <w:r>
              <w:t>тельно-выразитель</w:t>
            </w:r>
            <w:proofErr w:type="spellEnd"/>
          </w:p>
          <w:p w:rsidR="00FF6568" w:rsidRDefault="00FF6568" w:rsidP="00FF6568">
            <w:proofErr w:type="spellStart"/>
            <w:r>
              <w:t>ные</w:t>
            </w:r>
            <w:proofErr w:type="spellEnd"/>
            <w:r>
              <w:t xml:space="preserve">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  <w:rPr>
                <w:b/>
              </w:rPr>
            </w:pPr>
            <w:r>
              <w:rPr>
                <w:b/>
              </w:rPr>
              <w:t xml:space="preserve">Из русской литературы  20 века (17+1 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  +1 </w:t>
            </w:r>
            <w:proofErr w:type="spellStart"/>
            <w:r>
              <w:rPr>
                <w:b/>
              </w:rPr>
              <w:t>вн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чт</w:t>
            </w:r>
            <w:proofErr w:type="spellEnd"/>
            <w:r>
              <w:rPr>
                <w:b/>
              </w:rPr>
              <w:t>)</w:t>
            </w: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Человек и история.  Богатство  и разнообразии жанров и направлений русской литературы 20 </w:t>
            </w:r>
            <w:proofErr w:type="gramStart"/>
            <w:r>
              <w:t>в</w:t>
            </w:r>
            <w:proofErr w:type="gramEnd"/>
            <w:r>
              <w:t>..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особенности русской литературы ХХ века.</w:t>
            </w:r>
          </w:p>
          <w:p w:rsidR="00FF6568" w:rsidRDefault="00FF6568" w:rsidP="00FF6568">
            <w:r>
              <w:rPr>
                <w:i/>
              </w:rPr>
              <w:t>Иметь</w:t>
            </w:r>
            <w:r>
              <w:t xml:space="preserve"> представление о многообразии жанров и литерных направлений.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Сообщение об особенностях русской литературы ХХ века, жанры, литературные направления</w:t>
            </w:r>
            <w:proofErr w:type="gramStart"/>
            <w:r>
              <w:t xml:space="preserve">.. </w:t>
            </w:r>
            <w:proofErr w:type="gramEnd"/>
            <w:r>
              <w:t xml:space="preserve">Запись основных положений лекции учителя.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>И.А.Бунин «Тёмные аллеи»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t>факты  жизни и творчества писателя, рассказ «Тёмные аллеи».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>анализировать произведение</w:t>
            </w:r>
          </w:p>
          <w:p w:rsidR="00FF6568" w:rsidRDefault="00FF6568" w:rsidP="00FF6568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Анализ рассказа: монологические ответы.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117CE2" w:rsidRDefault="00FF6568" w:rsidP="00117C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</w:t>
            </w:r>
            <w:r w:rsidR="004146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Композиция рассказа</w:t>
            </w:r>
            <w:r w:rsidR="004146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Завязка</w:t>
            </w:r>
            <w:r w:rsidR="00414612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Кульминац</w:t>
            </w:r>
            <w:proofErr w:type="spellEnd"/>
            <w:r w:rsidR="00117CE2">
              <w:rPr>
                <w:sz w:val="20"/>
                <w:szCs w:val="20"/>
              </w:rPr>
              <w:t>. развязка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80</w:t>
            </w:r>
          </w:p>
          <w:p w:rsidR="00FF6568" w:rsidRDefault="00FF6568" w:rsidP="00FF6568"/>
          <w:p w:rsidR="00FF6568" w:rsidRDefault="00FF6568" w:rsidP="00FF656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М.А.Булгаков. Повесть «Собачье сердце». История создания и судьба повести. Сатира в повести. Система образов.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t xml:space="preserve">основные сведения о жизни и творчестве писателя, содержание повести, особенности </w:t>
            </w:r>
            <w:proofErr w:type="spellStart"/>
            <w:r>
              <w:t>булгаковской</w:t>
            </w:r>
            <w:proofErr w:type="spellEnd"/>
            <w:r>
              <w:t xml:space="preserve"> сатиры, понятие </w:t>
            </w:r>
            <w:proofErr w:type="spellStart"/>
            <w:r>
              <w:rPr>
                <w:i/>
              </w:rPr>
              <w:t>шариковщины</w:t>
            </w:r>
            <w:proofErr w:type="spellEnd"/>
            <w:r>
              <w:rPr>
                <w:i/>
              </w:rPr>
              <w:t>.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 xml:space="preserve">определять нравственную проблематику повести, анализировать </w:t>
            </w:r>
            <w:proofErr w:type="spellStart"/>
            <w:proofErr w:type="gramStart"/>
            <w:r>
              <w:t>пр-е</w:t>
            </w:r>
            <w:proofErr w:type="spellEnd"/>
            <w:proofErr w:type="gramEnd"/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Анализ с раскрытием художественного своеобразия произведения, его нравственной проблематики.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Сатира</w:t>
            </w:r>
            <w:r w:rsidR="00414612">
              <w:t xml:space="preserve"> </w:t>
            </w:r>
            <w:proofErr w:type="spellStart"/>
            <w:r>
              <w:t>Худож</w:t>
            </w:r>
            <w:proofErr w:type="spellEnd"/>
            <w:r>
              <w:t xml:space="preserve"> условность</w:t>
            </w:r>
            <w:r w:rsidR="00414612">
              <w:t xml:space="preserve"> </w:t>
            </w:r>
            <w:r w:rsidR="00117CE2">
              <w:t>Фантастик.</w:t>
            </w:r>
            <w:r w:rsidR="00414612">
              <w:t xml:space="preserve"> </w:t>
            </w:r>
            <w:r>
              <w:t>Гротеск</w:t>
            </w:r>
            <w:r w:rsidR="00414612">
              <w:t xml:space="preserve"> </w:t>
            </w:r>
            <w:r>
              <w:t>Портрет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C82107">
        <w:trPr>
          <w:trHeight w:val="21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Художественные особенности повести. Смысл  названия.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сатирические приёмы создания образа.</w:t>
            </w:r>
          </w:p>
          <w:p w:rsidR="00FF6568" w:rsidRDefault="00FF6568" w:rsidP="00FF6568">
            <w:pPr>
              <w:rPr>
                <w:i/>
              </w:rPr>
            </w:pPr>
            <w:r>
              <w:rPr>
                <w:i/>
              </w:rPr>
              <w:t>Уметь</w:t>
            </w:r>
            <w:r>
              <w:t xml:space="preserve"> раскрывать художественное своеобразие повести.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Ответы на вопросы</w:t>
            </w:r>
            <w:proofErr w:type="gramStart"/>
            <w:r>
              <w:t xml:space="preserve">., </w:t>
            </w:r>
            <w:proofErr w:type="gramEnd"/>
            <w:r>
              <w:t xml:space="preserve">выразительное чтение. Комментирование  текста. Сопоставление, </w:t>
            </w:r>
            <w:proofErr w:type="spellStart"/>
            <w:r>
              <w:t>сравнит</w:t>
            </w:r>
            <w:proofErr w:type="gramStart"/>
            <w:r>
              <w:t>.х</w:t>
            </w:r>
            <w:proofErr w:type="gramEnd"/>
            <w:r>
              <w:t>-ка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Сатира</w:t>
            </w:r>
            <w:r w:rsidR="00C82107">
              <w:t xml:space="preserve"> </w:t>
            </w:r>
            <w:proofErr w:type="spellStart"/>
            <w:r>
              <w:t>Худож</w:t>
            </w:r>
            <w:proofErr w:type="spellEnd"/>
            <w:r>
              <w:t xml:space="preserve"> условность</w:t>
            </w:r>
            <w:r w:rsidR="00414612">
              <w:t xml:space="preserve"> </w:t>
            </w:r>
            <w:r w:rsidR="00117CE2">
              <w:t>Фантастик.</w:t>
            </w:r>
            <w:r w:rsidR="00414612">
              <w:t xml:space="preserve"> </w:t>
            </w:r>
            <w:r>
              <w:t>Гротеск</w:t>
            </w:r>
            <w:r w:rsidR="00414612">
              <w:t xml:space="preserve"> </w:t>
            </w:r>
            <w:r>
              <w:t>Портрет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C82107">
        <w:trPr>
          <w:trHeight w:val="19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 xml:space="preserve">М.А. Шолохов. </w:t>
            </w:r>
            <w:r>
              <w:t>Жизнь и творчество. Гуманизм шолоховской прозы. «Судьба человека». Образ главного героя.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shd w:val="clear" w:color="auto" w:fill="FFFFFF"/>
              <w:spacing w:line="250" w:lineRule="exact"/>
            </w:pPr>
            <w:r>
              <w:rPr>
                <w:bCs/>
                <w:i/>
                <w:iCs/>
                <w:spacing w:val="-2"/>
              </w:rPr>
              <w:t>Знать</w:t>
            </w:r>
            <w:r>
              <w:rPr>
                <w:b/>
                <w:bCs/>
                <w:i/>
                <w:iCs/>
                <w:spacing w:val="-2"/>
              </w:rPr>
              <w:t xml:space="preserve"> </w:t>
            </w:r>
            <w:r>
              <w:rPr>
                <w:spacing w:val="-2"/>
              </w:rPr>
              <w:t xml:space="preserve">особенности </w:t>
            </w:r>
            <w:r>
              <w:rPr>
                <w:spacing w:val="-1"/>
              </w:rPr>
              <w:t>композиции рас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сказа «Судьба че</w:t>
            </w:r>
            <w:r>
              <w:rPr>
                <w:spacing w:val="-2"/>
              </w:rPr>
              <w:softHyphen/>
            </w:r>
            <w:r>
              <w:t>ловека».</w:t>
            </w:r>
          </w:p>
          <w:p w:rsidR="00FF6568" w:rsidRDefault="00FF6568" w:rsidP="00FF6568">
            <w:r>
              <w:rPr>
                <w:bCs/>
                <w:i/>
                <w:iCs/>
                <w:spacing w:val="-3"/>
              </w:rPr>
              <w:t xml:space="preserve">Уметь </w:t>
            </w:r>
            <w:r>
              <w:rPr>
                <w:spacing w:val="-3"/>
              </w:rPr>
              <w:t>характери</w:t>
            </w:r>
            <w:r>
              <w:rPr>
                <w:spacing w:val="-3"/>
              </w:rPr>
              <w:softHyphen/>
            </w:r>
            <w:r>
              <w:t>зовать образ глав</w:t>
            </w:r>
            <w:r>
              <w:softHyphen/>
              <w:t xml:space="preserve">ного героя, понимать идейный смысл рассказа, анализировать </w:t>
            </w:r>
            <w:proofErr w:type="spellStart"/>
            <w:proofErr w:type="gramStart"/>
            <w:r>
              <w:t>пр-е</w:t>
            </w:r>
            <w:proofErr w:type="spellEnd"/>
            <w:proofErr w:type="gramEnd"/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 Чтение обращения писателя, зачина повести. Анализ рассказа: монологические ответы.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Реализм </w:t>
            </w:r>
            <w:r w:rsidR="00C82107">
              <w:rPr>
                <w:sz w:val="20"/>
                <w:szCs w:val="20"/>
              </w:rPr>
              <w:t xml:space="preserve"> </w:t>
            </w:r>
            <w:proofErr w:type="spellStart"/>
            <w:r w:rsidR="00117CE2">
              <w:rPr>
                <w:sz w:val="20"/>
                <w:szCs w:val="20"/>
              </w:rPr>
              <w:t>Композиц</w:t>
            </w:r>
            <w:proofErr w:type="spellEnd"/>
            <w:r w:rsidR="00117CE2">
              <w:rPr>
                <w:sz w:val="20"/>
                <w:szCs w:val="20"/>
              </w:rPr>
              <w:t>.</w:t>
            </w:r>
            <w:r w:rsidR="00C82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Автор и рассказчик</w:t>
            </w:r>
            <w:r w:rsidR="00C82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Тема, идея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414612" w:rsidRDefault="00FF6568" w:rsidP="00FF6568">
            <w:r>
              <w:t xml:space="preserve">Особенности сюжета  и композиции. </w:t>
            </w:r>
            <w:r w:rsidR="00414612">
              <w:t xml:space="preserve"> </w:t>
            </w:r>
            <w:r>
              <w:t>Проблема нравственного выбора. Роль пейзажа.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идейный смысл рассказа, анализировать </w:t>
            </w:r>
            <w:proofErr w:type="spellStart"/>
            <w:proofErr w:type="gramStart"/>
            <w:r>
              <w:t>пр-е</w:t>
            </w:r>
            <w:proofErr w:type="spellEnd"/>
            <w:proofErr w:type="gramEnd"/>
            <w:r>
              <w:t>.</w:t>
            </w:r>
          </w:p>
          <w:p w:rsidR="00FF6568" w:rsidRDefault="00FF6568" w:rsidP="00FF6568">
            <w:pPr>
              <w:shd w:val="clear" w:color="auto" w:fill="FFFFFF"/>
              <w:spacing w:line="250" w:lineRule="exact"/>
              <w:rPr>
                <w:b/>
                <w:bCs/>
                <w:i/>
                <w:iCs/>
                <w:spacing w:val="-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Чтение эпизода, пересказ выразит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тение,  анализ рассказа, письменный ответ.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414612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Реализм </w:t>
            </w:r>
            <w:proofErr w:type="spellStart"/>
            <w:r w:rsidR="00117CE2">
              <w:rPr>
                <w:sz w:val="20"/>
                <w:szCs w:val="20"/>
              </w:rPr>
              <w:t>Композиц</w:t>
            </w:r>
            <w:proofErr w:type="spellEnd"/>
            <w:r w:rsidR="00117CE2">
              <w:rPr>
                <w:sz w:val="20"/>
                <w:szCs w:val="20"/>
              </w:rPr>
              <w:t>.</w:t>
            </w:r>
            <w:r w:rsidR="004146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Автор и рассказчи</w:t>
            </w:r>
            <w:r w:rsidR="00414612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>Тема, идея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shd w:val="clear" w:color="auto" w:fill="FFFFFF"/>
              </w:rPr>
              <w:t xml:space="preserve">А.И. Солженицын. </w:t>
            </w:r>
            <w:r>
              <w:t>Слово о писателе. «Матренин двор».  Автобиографическая основа рассказа. Картины послевоенной деревни.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shd w:val="clear" w:color="auto" w:fill="FFFFFF"/>
              <w:spacing w:line="250" w:lineRule="exact"/>
              <w:ind w:hanging="29"/>
            </w:pPr>
            <w:r>
              <w:rPr>
                <w:i/>
                <w:iCs/>
              </w:rPr>
              <w:t xml:space="preserve">Знать </w:t>
            </w:r>
            <w:r>
              <w:t>автобиогра</w:t>
            </w:r>
            <w:r>
              <w:softHyphen/>
            </w:r>
            <w:r>
              <w:rPr>
                <w:spacing w:val="-1"/>
              </w:rPr>
              <w:t xml:space="preserve">фическую основу </w:t>
            </w:r>
            <w:r>
              <w:rPr>
                <w:spacing w:val="-3"/>
              </w:rPr>
              <w:t xml:space="preserve">рассказа «Матренин </w:t>
            </w:r>
            <w:r>
              <w:t>двор».</w:t>
            </w:r>
          </w:p>
          <w:p w:rsidR="00FF6568" w:rsidRDefault="00FF6568" w:rsidP="00FF6568">
            <w:r>
              <w:rPr>
                <w:bCs/>
                <w:i/>
                <w:iCs/>
                <w:spacing w:val="-2"/>
              </w:rPr>
              <w:t xml:space="preserve">Уметь </w:t>
            </w:r>
            <w:r>
              <w:rPr>
                <w:spacing w:val="-2"/>
              </w:rPr>
              <w:t xml:space="preserve">раскрывать </w:t>
            </w:r>
            <w:r>
              <w:rPr>
                <w:spacing w:val="-1"/>
              </w:rPr>
              <w:t xml:space="preserve">художественное </w:t>
            </w:r>
            <w:r>
              <w:rPr>
                <w:spacing w:val="-2"/>
              </w:rPr>
              <w:t>своеобразие расска</w:t>
            </w:r>
            <w:r>
              <w:rPr>
                <w:spacing w:val="-2"/>
              </w:rPr>
              <w:softHyphen/>
            </w:r>
            <w:r>
              <w:t>за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Рассказ о писателе с презентацией. </w:t>
            </w:r>
          </w:p>
          <w:p w:rsidR="00FF6568" w:rsidRDefault="00FF6568" w:rsidP="00FF6568">
            <w:r>
              <w:t>Анализ рассказа с элементами художественного пересказа и акцентом на художественном своеобразии.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Автобиографичность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Сюжет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Образ праведницы в рассказе. Трагизм её судьбы. Нравственный смысл рассказа-притчи.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те</w:t>
            </w:r>
            <w:proofErr w:type="gramStart"/>
            <w:r>
              <w:t>кст пр</w:t>
            </w:r>
            <w:proofErr w:type="gramEnd"/>
            <w:r>
              <w:t>оизведения, понятие «</w:t>
            </w:r>
            <w:proofErr w:type="spellStart"/>
            <w:r>
              <w:t>праведничество</w:t>
            </w:r>
            <w:proofErr w:type="spellEnd"/>
            <w:r>
              <w:t xml:space="preserve">», </w:t>
            </w:r>
            <w:r>
              <w:rPr>
                <w:i/>
              </w:rPr>
              <w:t>уметь</w:t>
            </w:r>
            <w:r>
              <w:t xml:space="preserve"> объяснять смысл </w:t>
            </w:r>
            <w:proofErr w:type="spellStart"/>
            <w:r>
              <w:t>праведничества</w:t>
            </w:r>
            <w:proofErr w:type="spellEnd"/>
            <w:r>
              <w:t xml:space="preserve"> в рассказе, поднятые писателем проблемы.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Объяснение смысла «</w:t>
            </w:r>
            <w:proofErr w:type="spellStart"/>
            <w:r>
              <w:t>праведничества</w:t>
            </w:r>
            <w:proofErr w:type="spellEnd"/>
            <w:r>
              <w:t>»  в рассказе с опорой на те</w:t>
            </w:r>
            <w:proofErr w:type="gramStart"/>
            <w:r>
              <w:t>кст пр</w:t>
            </w:r>
            <w:proofErr w:type="gramEnd"/>
            <w:r>
              <w:t>оизведения и поднятые писателем проблемы. Ответ на вопрос: как вы понимаете заключительную фразу произведения?  Пересказ. Анализ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Идея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притча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365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/>
              </w:rPr>
              <w:t xml:space="preserve">                                                                                         Из русской поэзии 20 века.</w:t>
            </w:r>
          </w:p>
        </w:tc>
      </w:tr>
      <w:tr w:rsidR="00FF6568" w:rsidTr="006524F5">
        <w:trPr>
          <w:trHeight w:val="2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Русская поэзия Серебряного века. Обзор.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bCs/>
                <w:i/>
                <w:iCs/>
              </w:rPr>
              <w:t xml:space="preserve">Знать </w:t>
            </w:r>
            <w:r>
              <w:t xml:space="preserve">содержание </w:t>
            </w:r>
            <w:r>
              <w:rPr>
                <w:spacing w:val="-1"/>
              </w:rPr>
              <w:t>теоретико-литера</w:t>
            </w:r>
            <w:r>
              <w:rPr>
                <w:spacing w:val="-1"/>
              </w:rPr>
              <w:softHyphen/>
              <w:t>турных терминов,</w:t>
            </w:r>
            <w:r>
              <w:rPr>
                <w:sz w:val="20"/>
                <w:szCs w:val="20"/>
              </w:rPr>
              <w:t xml:space="preserve"> </w:t>
            </w:r>
            <w:r>
              <w:t>своеобразие лирики поэтов</w:t>
            </w:r>
            <w:r w:rsidR="00C82107">
              <w:t xml:space="preserve"> </w:t>
            </w:r>
            <w:r>
              <w:t>"серебряного" века.</w:t>
            </w:r>
          </w:p>
          <w:p w:rsidR="00FF6568" w:rsidRDefault="00FF6568" w:rsidP="00FF6568">
            <w:pPr>
              <w:rPr>
                <w:i/>
                <w:iCs/>
                <w:spacing w:val="-2"/>
              </w:rPr>
            </w:pPr>
            <w:r>
              <w:rPr>
                <w:i/>
                <w:iCs/>
              </w:rPr>
              <w:t xml:space="preserve">Уметь </w:t>
            </w:r>
            <w:r>
              <w:t xml:space="preserve">выделять </w:t>
            </w:r>
            <w:r>
              <w:rPr>
                <w:spacing w:val="-3"/>
              </w:rPr>
              <w:t xml:space="preserve">главное и значимое </w:t>
            </w:r>
            <w:r>
              <w:rPr>
                <w:spacing w:val="-8"/>
              </w:rPr>
              <w:t>в учебном материал</w:t>
            </w:r>
            <w:r w:rsidR="00B90CB3">
              <w:rPr>
                <w:spacing w:val="-8"/>
              </w:rPr>
              <w:t>е.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Работа с учебником, запись </w:t>
            </w:r>
            <w:proofErr w:type="spellStart"/>
            <w:r>
              <w:t>осн</w:t>
            </w:r>
            <w:proofErr w:type="spellEnd"/>
            <w:r>
              <w:t>. положений лекции учителя.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B90CB3" w:rsidRDefault="00FF6568" w:rsidP="00FF6568">
            <w:pPr>
              <w:rPr>
                <w:sz w:val="20"/>
              </w:rPr>
            </w:pPr>
            <w:r w:rsidRPr="00B90CB3">
              <w:rPr>
                <w:sz w:val="20"/>
              </w:rPr>
              <w:t>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B90CB3" w:rsidRDefault="00FF6568" w:rsidP="00FF6568">
            <w:r w:rsidRPr="00B90CB3">
              <w:rPr>
                <w:sz w:val="20"/>
              </w:rPr>
              <w:t>.</w:t>
            </w:r>
            <w:r w:rsidR="00B90CB3">
              <w:t>А. А. Блок. «Трагический тенор эпохи»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основные факты биографии поэта. 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выразительно читать наизусть стихотворения А.Блока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Сообщение о словотворчестве поэта на основе прочитанной статьи, выразительное чтение стихотворений. Анализ стихотворений.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Лирический герой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Изобразительно-выразительные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С.А.Есенин – певец России. Тема Родины и тема любви в лирике Есенина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shd w:val="clear" w:color="auto" w:fill="FFFFFF"/>
              <w:spacing w:line="240" w:lineRule="exact"/>
              <w:ind w:right="38" w:hanging="10"/>
            </w:pPr>
            <w:r>
              <w:rPr>
                <w:bCs/>
                <w:i/>
                <w:iCs/>
              </w:rPr>
              <w:t>Знать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 xml:space="preserve">основные </w:t>
            </w:r>
            <w:r>
              <w:rPr>
                <w:spacing w:val="-1"/>
              </w:rPr>
              <w:t>события творче</w:t>
            </w:r>
            <w:r>
              <w:rPr>
                <w:spacing w:val="-1"/>
              </w:rPr>
              <w:softHyphen/>
            </w:r>
            <w:r>
              <w:t>ской биографии поэта, его про</w:t>
            </w:r>
            <w:r>
              <w:softHyphen/>
            </w:r>
            <w:r>
              <w:rPr>
                <w:spacing w:val="-3"/>
              </w:rPr>
              <w:t>граммные произве</w:t>
            </w:r>
            <w:r>
              <w:rPr>
                <w:spacing w:val="-3"/>
              </w:rPr>
              <w:softHyphen/>
            </w:r>
            <w:r>
              <w:t>дения.</w:t>
            </w:r>
          </w:p>
          <w:p w:rsidR="00FF6568" w:rsidRDefault="00FF6568" w:rsidP="00FF6568">
            <w:r>
              <w:rPr>
                <w:i/>
                <w:iCs/>
                <w:spacing w:val="-2"/>
              </w:rPr>
              <w:t xml:space="preserve">Уметь </w:t>
            </w:r>
            <w:r>
              <w:rPr>
                <w:spacing w:val="-2"/>
              </w:rPr>
              <w:t>анализиро</w:t>
            </w:r>
            <w:r>
              <w:rPr>
                <w:spacing w:val="-2"/>
              </w:rPr>
              <w:softHyphen/>
              <w:t xml:space="preserve">вать поэтический </w:t>
            </w:r>
            <w:r>
              <w:t xml:space="preserve">текст, выделяя </w:t>
            </w:r>
            <w:r>
              <w:rPr>
                <w:spacing w:val="-3"/>
              </w:rPr>
              <w:t>тропы и стилисти</w:t>
            </w:r>
            <w:r>
              <w:rPr>
                <w:spacing w:val="-3"/>
              </w:rPr>
              <w:softHyphen/>
            </w:r>
            <w:r>
              <w:t>ческие приемы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Выразительное чтение стихотворений и их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Сквозные образы</w:t>
            </w:r>
            <w:r w:rsidR="004146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Лирический герой</w:t>
            </w:r>
            <w:r w:rsidR="004146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В.В.Маяковский. «Он умел только любить и писать стихи»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 xml:space="preserve">Знать </w:t>
            </w:r>
            <w:r>
              <w:t>отдельные факты биографии поэта. Своеобразие ритма, интонации.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выразительно читать стихотворения Маяковского.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Сообщение о словотворчестве поэта на основе прочитанной статьи, выразительное чтение стихотворений, анализ </w:t>
            </w:r>
            <w:proofErr w:type="spellStart"/>
            <w:r>
              <w:t>стих-й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117CE2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Новаторств.</w:t>
            </w:r>
            <w:r w:rsidR="00816583">
              <w:rPr>
                <w:sz w:val="20"/>
                <w:szCs w:val="20"/>
              </w:rPr>
              <w:t xml:space="preserve"> </w:t>
            </w:r>
            <w:r w:rsidR="00FF6568">
              <w:rPr>
                <w:sz w:val="20"/>
                <w:szCs w:val="20"/>
              </w:rPr>
              <w:t>Сатира</w:t>
            </w:r>
            <w:r w:rsidR="00816583">
              <w:rPr>
                <w:sz w:val="20"/>
                <w:szCs w:val="20"/>
              </w:rPr>
              <w:t xml:space="preserve"> </w:t>
            </w:r>
            <w:r w:rsidR="00FF6568">
              <w:rPr>
                <w:sz w:val="20"/>
                <w:szCs w:val="20"/>
              </w:rPr>
              <w:t>Лирический герой</w:t>
            </w:r>
            <w:r w:rsidR="00816583">
              <w:rPr>
                <w:sz w:val="20"/>
                <w:szCs w:val="20"/>
              </w:rPr>
              <w:t xml:space="preserve"> </w:t>
            </w:r>
            <w:r w:rsidR="00FF6568">
              <w:rPr>
                <w:sz w:val="20"/>
                <w:szCs w:val="20"/>
              </w:rP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М.И.Цветаева. Стихи о родине, о поэзии, о любви, о жизни и смерти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факты биографии поэтессы. Особенности новаторства, традиций, тематику стихотворений.</w:t>
            </w:r>
            <w:r w:rsidR="00F8182E">
              <w:t xml:space="preserve"> </w:t>
            </w:r>
            <w:r>
              <w:rPr>
                <w:i/>
              </w:rPr>
              <w:t>Уметь</w:t>
            </w:r>
            <w:r>
              <w:t xml:space="preserve"> выразительно читать и анализировать стихотворения.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Выразительное чтение стихотворений и их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поэтики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Традиции и новаторство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91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Н.А.Заболоцкий. «Смотри на мир, работай в нём и радуйся, что ты – человек!»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факты биографии поэта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ематику стихотворений, их философский характер.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выразительно читать и анализировать стихотворения.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Выразительное чтение стихотворений и их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Лирический герой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Изобразительно-выразительные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92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А.А.Ахматова. Слово о поэте. Трагические интонации в любовной лирике.</w:t>
            </w:r>
          </w:p>
          <w:p w:rsidR="00FF6568" w:rsidRDefault="00FF6568" w:rsidP="00FF6568">
            <w:r>
              <w:t>Тема поэт</w:t>
            </w:r>
            <w:r w:rsidR="00B90CB3">
              <w:t>а и поэзии.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факты биографии поэтессы. Особенности </w:t>
            </w:r>
            <w:r w:rsidR="00B90CB3">
              <w:t xml:space="preserve">новаторства, традиций, тематики </w:t>
            </w:r>
            <w:r>
              <w:t>стихотворений, трагические интонац</w:t>
            </w:r>
            <w:r w:rsidR="00B90CB3">
              <w:t>ии в любовной лирике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выразительно читать и анализировать стихотворения.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Сообщение о поэтессе с презентацией.</w:t>
            </w:r>
          </w:p>
          <w:p w:rsidR="00FF6568" w:rsidRDefault="00FF6568" w:rsidP="00FF6568">
            <w:r>
              <w:t>Выразительное чтение стихотворений и их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Лирический герой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Изобразительно-выразительные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Б.Л.Пастернак. «И вся земля была его наследьем»</w:t>
            </w:r>
          </w:p>
          <w:p w:rsidR="00FF6568" w:rsidRDefault="00FF6568" w:rsidP="00FF65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факты биографии поэта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ематику стихотворений, их философский характер.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выразительно читать и анализировать стихотворения.</w:t>
            </w:r>
          </w:p>
          <w:p w:rsidR="00FF6568" w:rsidRDefault="00FF6568" w:rsidP="00FF6568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Сообщение о поэте с презентацией. Выразительное чтение стихотворений и их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Лирический герой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Изобразительно-выразительные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А.Т.Твардовский. Слово о поэте. Раздумья о Родине и природе в лирике поэта.</w:t>
            </w:r>
          </w:p>
          <w:p w:rsidR="00FF6568" w:rsidRDefault="00FF6568" w:rsidP="00FF6568">
            <w:r>
              <w:t>Стихи о войне.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факты биографии поэта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ематику стихотворений, особенности творческого метода поэта.</w:t>
            </w:r>
            <w:r w:rsidR="00816583">
              <w:t xml:space="preserve"> </w:t>
            </w:r>
            <w:r>
              <w:rPr>
                <w:i/>
              </w:rPr>
              <w:t>Уметь</w:t>
            </w:r>
            <w:r>
              <w:t xml:space="preserve"> выразительно </w:t>
            </w:r>
            <w:r w:rsidR="00816583">
              <w:t xml:space="preserve"> </w:t>
            </w:r>
            <w:proofErr w:type="spellStart"/>
            <w:r w:rsidR="00816583">
              <w:t>читать</w:t>
            </w:r>
            <w:proofErr w:type="gramStart"/>
            <w:r w:rsidR="00816583">
              <w:t>,</w:t>
            </w:r>
            <w:r>
              <w:t>п</w:t>
            </w:r>
            <w:proofErr w:type="gramEnd"/>
            <w:r>
              <w:t>ересказывать</w:t>
            </w:r>
            <w:proofErr w:type="spellEnd"/>
            <w:r>
              <w:t xml:space="preserve"> и анализировать </w:t>
            </w:r>
            <w:r w:rsidR="00816583">
              <w:t xml:space="preserve"> стих.</w:t>
            </w:r>
          </w:p>
          <w:p w:rsidR="00FF6568" w:rsidRDefault="00FF6568" w:rsidP="00FF6568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Сообщение о поэте с презентацией  Выразительное чтение стихотворений и их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Лирический герой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Изобразительно-выразительные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lastRenderedPageBreak/>
              <w:t>95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Анализ любимого стихотворения поэта 20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</w:t>
            </w:r>
            <w:proofErr w:type="spellStart"/>
            <w:r>
              <w:t>худож</w:t>
            </w:r>
            <w:proofErr w:type="spellEnd"/>
            <w:r>
              <w:t xml:space="preserve">. особенности </w:t>
            </w:r>
          </w:p>
          <w:p w:rsidR="00FF6568" w:rsidRDefault="00FF6568" w:rsidP="00FF6568">
            <w:proofErr w:type="spellStart"/>
            <w:proofErr w:type="gramStart"/>
            <w:r>
              <w:t>стих-я</w:t>
            </w:r>
            <w:proofErr w:type="spellEnd"/>
            <w:proofErr w:type="gramEnd"/>
            <w:r>
              <w:t>, понимать идейный смысл, тему.</w:t>
            </w:r>
          </w:p>
          <w:p w:rsidR="00FF6568" w:rsidRDefault="00FF6568" w:rsidP="00FF6568">
            <w:r>
              <w:rPr>
                <w:i/>
              </w:rPr>
              <w:t>Уметь</w:t>
            </w:r>
            <w:r>
              <w:t xml:space="preserve"> письменно анализировать </w:t>
            </w:r>
            <w:proofErr w:type="spellStart"/>
            <w:proofErr w:type="gramStart"/>
            <w:r>
              <w:t>стих-е</w:t>
            </w:r>
            <w:proofErr w:type="spellEnd"/>
            <w:proofErr w:type="gramEnd"/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Написание сочинения.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96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sz w:val="20"/>
                <w:szCs w:val="20"/>
              </w:rPr>
              <w:t>чт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Песни и романсы на стихи русских поэтов 19 – 20 веков.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Знать</w:t>
            </w:r>
            <w:r>
              <w:t xml:space="preserve"> </w:t>
            </w:r>
            <w:proofErr w:type="spellStart"/>
            <w:r>
              <w:t>теоретич</w:t>
            </w:r>
            <w:proofErr w:type="spellEnd"/>
            <w:r>
              <w:t xml:space="preserve"> материал по теме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>выразительно читать и анализировать стихи.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Сообщения уч-ся. Работа с учебником. Выразительное чтение стихов и их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Романс</w:t>
            </w:r>
          </w:p>
          <w:p w:rsidR="00FF6568" w:rsidRDefault="00FF6568" w:rsidP="00FF6568">
            <w:r>
              <w:t>Песня</w:t>
            </w:r>
          </w:p>
          <w:p w:rsidR="00FF6568" w:rsidRDefault="00FF6568" w:rsidP="00FF6568">
            <w:r>
              <w:t>Тропы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rPr>
          <w:trHeight w:val="470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Pr="00816583" w:rsidRDefault="00FF6568" w:rsidP="00816583">
            <w:pPr>
              <w:jc w:val="center"/>
              <w:rPr>
                <w:b/>
              </w:rPr>
            </w:pPr>
            <w:r>
              <w:rPr>
                <w:b/>
              </w:rPr>
              <w:t xml:space="preserve">Из зарубежной литературы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6ч. )</w:t>
            </w: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1C089A" w:rsidP="00FF6568">
            <w:r>
              <w:t>97</w:t>
            </w:r>
          </w:p>
          <w:p w:rsidR="00FF6568" w:rsidRDefault="00FF6568" w:rsidP="00FF6568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Античная лирика. </w:t>
            </w:r>
          </w:p>
          <w:p w:rsidR="00FF6568" w:rsidRDefault="00FF6568" w:rsidP="00FF6568">
            <w:r>
              <w:t>Катулл. Чувства и разум в любовной лирике поэта.</w:t>
            </w:r>
          </w:p>
          <w:p w:rsidR="00FF6568" w:rsidRDefault="00FF6568" w:rsidP="00FF6568">
            <w:r>
              <w:t>Гораций. Поэтическое творчество и поэтические заслуги</w:t>
            </w:r>
            <w:proofErr w:type="gramStart"/>
            <w:r>
              <w:t>.«</w:t>
            </w:r>
            <w:proofErr w:type="gramEnd"/>
            <w:r>
              <w:t>Я воздвиг памятник…»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i/>
              </w:rPr>
            </w:pPr>
            <w:r>
              <w:rPr>
                <w:i/>
              </w:rPr>
              <w:t xml:space="preserve">Знать </w:t>
            </w:r>
            <w:r>
              <w:t xml:space="preserve">понятие </w:t>
            </w:r>
            <w:r>
              <w:rPr>
                <w:i/>
              </w:rPr>
              <w:t xml:space="preserve">античная лирика, </w:t>
            </w:r>
            <w:r>
              <w:t>особенности взгляда римлян на человека и эпоху.</w:t>
            </w:r>
          </w:p>
          <w:p w:rsidR="00FF6568" w:rsidRDefault="00FF6568" w:rsidP="00FF6568">
            <w:r>
              <w:rPr>
                <w:i/>
              </w:rPr>
              <w:t xml:space="preserve">Уметь </w:t>
            </w:r>
            <w:r>
              <w:t>Сообщение о поэте с презентацией. Выразительное чтение стихотворений и их анализ.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Сообщение о поэте с презентацией. Выразительное чтение стихотворений и их комментарий с отражением особенности взгляда римлян на человека и эпоху.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9</w:t>
            </w:r>
            <w:r w:rsidR="001C089A"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Данте Алигьери. «Божественная комедия» (обзор, фрагменты).</w:t>
            </w:r>
          </w:p>
          <w:p w:rsidR="00FF6568" w:rsidRDefault="00FF6568" w:rsidP="00FF6568">
            <w:r>
              <w:t>Множественность смыслов и её философский характер.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rPr>
                <w:i/>
              </w:rPr>
              <w:t>Иметь</w:t>
            </w:r>
            <w:r>
              <w:t xml:space="preserve"> представление о творчестве Данте,  о героях произведения и </w:t>
            </w:r>
            <w:r>
              <w:rPr>
                <w:i/>
              </w:rPr>
              <w:t xml:space="preserve">знать </w:t>
            </w:r>
            <w:r>
              <w:t>содержание 1-3 песен «Ада».</w:t>
            </w:r>
            <w:r w:rsidR="00F8182E">
              <w:t xml:space="preserve"> </w:t>
            </w:r>
            <w:r>
              <w:rPr>
                <w:i/>
              </w:rPr>
              <w:t>Уметь</w:t>
            </w:r>
            <w:r>
              <w:t xml:space="preserve"> выразительно читать текст песен, определять их аллегорический характер.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Ответы на вопросы. Ответы на репродуктивные вопросы. Комментированное чтение.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9</w:t>
            </w:r>
            <w:r w:rsidR="001C089A">
              <w:t>9-100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У.Шекспир. «Гамлет». (Обзор с чтением отдельных сцен). </w:t>
            </w:r>
          </w:p>
          <w:p w:rsidR="00FF6568" w:rsidRDefault="00FF6568" w:rsidP="00FF6568">
            <w:r>
              <w:t xml:space="preserve">Гуманизм, общечеловеческое значение героев. </w:t>
            </w:r>
          </w:p>
          <w:p w:rsidR="00FF6568" w:rsidRDefault="00FF6568" w:rsidP="00FF6568">
            <w:r>
              <w:t>Трагизм любви.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rPr>
                <w:i/>
                <w:iCs/>
                <w:spacing w:val="-2"/>
              </w:rPr>
            </w:pPr>
            <w:r>
              <w:rPr>
                <w:spacing w:val="-2"/>
              </w:rPr>
              <w:t>Знать основные факты из жизни Шекспира, содержание трагедии «Гамлет». Иметь представление о героях трагедии.</w:t>
            </w:r>
            <w:r>
              <w:rPr>
                <w:i/>
                <w:iCs/>
                <w:spacing w:val="-2"/>
              </w:rPr>
              <w:t xml:space="preserve"> </w:t>
            </w:r>
          </w:p>
          <w:p w:rsidR="00FF6568" w:rsidRDefault="00FF6568" w:rsidP="00FF6568">
            <w:r>
              <w:rPr>
                <w:i/>
                <w:iCs/>
                <w:spacing w:val="-2"/>
              </w:rPr>
              <w:t xml:space="preserve">Уметь </w:t>
            </w:r>
            <w:r>
              <w:rPr>
                <w:spacing w:val="-2"/>
              </w:rPr>
              <w:t xml:space="preserve">участвовать </w:t>
            </w:r>
            <w:r>
              <w:rPr>
                <w:spacing w:val="-3"/>
              </w:rPr>
              <w:t>в диалоге по прочи</w:t>
            </w:r>
            <w:r>
              <w:rPr>
                <w:spacing w:val="-3"/>
              </w:rPr>
              <w:softHyphen/>
            </w:r>
            <w:r>
              <w:rPr>
                <w:spacing w:val="-9"/>
              </w:rPr>
              <w:t>танному произведе</w:t>
            </w:r>
            <w:r>
              <w:rPr>
                <w:spacing w:val="-9"/>
              </w:rPr>
              <w:softHyphen/>
            </w:r>
            <w:r>
              <w:rPr>
                <w:spacing w:val="-8"/>
              </w:rPr>
              <w:t>нию, понимать чу</w:t>
            </w:r>
            <w:r>
              <w:rPr>
                <w:spacing w:val="-8"/>
              </w:rPr>
              <w:softHyphen/>
            </w:r>
            <w:r>
              <w:rPr>
                <w:spacing w:val="-3"/>
              </w:rPr>
              <w:t>жую точку зрения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Ответы на вопросы. Чтение монологов Гамлета.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Трагедия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</w:t>
            </w:r>
            <w:r w:rsidR="001C089A">
              <w:t>01-102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И.-В. Гёте. «Фауст». (Обзор с чтением отдельных сцен).</w:t>
            </w:r>
          </w:p>
          <w:p w:rsidR="00FF6568" w:rsidRDefault="00FF6568" w:rsidP="00FF6568">
            <w:r>
              <w:t>Философская трагедия. Особенности жанра. Идейный смысл трагеди</w:t>
            </w:r>
            <w:r w:rsidR="00B90CB3">
              <w:t>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 xml:space="preserve">2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shd w:val="clear" w:color="auto" w:fill="FFFFFF"/>
              <w:spacing w:line="278" w:lineRule="exact"/>
              <w:rPr>
                <w:iCs/>
                <w:spacing w:val="-1"/>
              </w:rPr>
            </w:pPr>
            <w:r>
              <w:rPr>
                <w:i/>
                <w:iCs/>
                <w:spacing w:val="-1"/>
              </w:rPr>
              <w:t xml:space="preserve">Знать </w:t>
            </w:r>
            <w:r>
              <w:rPr>
                <w:spacing w:val="-2"/>
              </w:rPr>
              <w:t>основные факты из жизни Гете, содержание отдельных сцен.</w:t>
            </w:r>
          </w:p>
          <w:p w:rsidR="00FF6568" w:rsidRDefault="00FF6568" w:rsidP="00FF6568">
            <w:pPr>
              <w:shd w:val="clear" w:color="auto" w:fill="FFFFFF"/>
              <w:spacing w:line="278" w:lineRule="exact"/>
            </w:pPr>
            <w:r>
              <w:rPr>
                <w:i/>
                <w:iCs/>
                <w:spacing w:val="-1"/>
              </w:rPr>
              <w:t xml:space="preserve">Уметь </w:t>
            </w:r>
            <w:r>
              <w:rPr>
                <w:spacing w:val="-1"/>
              </w:rPr>
              <w:t>раскрывать</w:t>
            </w:r>
          </w:p>
          <w:p w:rsidR="00FF6568" w:rsidRDefault="00FF6568" w:rsidP="00FF6568">
            <w:r>
              <w:rPr>
                <w:spacing w:val="-1"/>
              </w:rPr>
              <w:t xml:space="preserve">мотивы поступков </w:t>
            </w:r>
            <w:r>
              <w:t>героев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 xml:space="preserve">Ответы на вопросы. Ответы на вопросы </w:t>
            </w:r>
            <w:proofErr w:type="gramStart"/>
            <w:r>
              <w:t>репродуктивного</w:t>
            </w:r>
            <w:proofErr w:type="gramEnd"/>
            <w:r>
              <w:t xml:space="preserve"> </w:t>
            </w:r>
            <w:proofErr w:type="spellStart"/>
            <w:r>
              <w:t>х-ра</w:t>
            </w:r>
            <w:proofErr w:type="spellEnd"/>
            <w:r>
              <w:t>.</w:t>
            </w:r>
          </w:p>
          <w:p w:rsidR="00FF6568" w:rsidRDefault="00FF6568" w:rsidP="00FF6568">
            <w:r>
              <w:t>Чтение отдельных сцен. Комментирование.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Трагедия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10</w:t>
            </w:r>
            <w:r w:rsidR="001C089A">
              <w:t>3-104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Контрольная работа за курс основной школы.</w:t>
            </w:r>
          </w:p>
          <w:p w:rsidR="00FF6568" w:rsidRDefault="00FF6568" w:rsidP="00FF6568">
            <w:r>
              <w:t>Выявление уровня литературного развития учащихся.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Знать изученный материал по курсу литературы,</w:t>
            </w:r>
          </w:p>
          <w:p w:rsidR="00FF6568" w:rsidRDefault="00FF6568" w:rsidP="00FF6568">
            <w:r>
              <w:t>Уметь применять знания на практике.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Самостоятельная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  <w:tr w:rsidR="00FF6568" w:rsidTr="006524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105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r>
              <w:t>Итоговый урок. Задание для летнего чтения.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68" w:rsidRDefault="00FF6568" w:rsidP="00FF6568">
            <w:pPr>
              <w:jc w:val="center"/>
            </w:pPr>
          </w:p>
        </w:tc>
      </w:tr>
    </w:tbl>
    <w:p w:rsidR="00FF6568" w:rsidRDefault="00FF6568" w:rsidP="00FF6568"/>
    <w:p w:rsidR="00FF6568" w:rsidRDefault="00FF6568"/>
    <w:p w:rsidR="00086764" w:rsidRPr="00086764" w:rsidRDefault="00086764" w:rsidP="00370C57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2011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  Рабочая программа по литературе для 9 класса составлена на основе Федерального государственного стандарта, Примерной программы основного общего образования по литературе и авторской программы по литературе к учебникам 5-11 классов В. Я. Коровиной, В. П. Журавлева, В. И. Коровина, И. С. </w:t>
      </w:r>
      <w:proofErr w:type="spellStart"/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Збарского</w:t>
      </w:r>
      <w:proofErr w:type="spellEnd"/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В. П. </w:t>
      </w:r>
      <w:proofErr w:type="spellStart"/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Полухиной</w:t>
      </w:r>
      <w:proofErr w:type="spellEnd"/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540" w:hanging="5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программы определяется</w:t>
      </w:r>
      <w:r w:rsidRPr="00086764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целями</w:t>
      </w:r>
      <w:r w:rsidRPr="00086764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литературного образования: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 духовно богатой, гармонически развитой личности, готовой к самопознанию и совершенствованию;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 учащихся гуманистического мировоззрения, национального самопознания, чувства патриотизма;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приобщение учащихся к богатствам русской и мировой литературы,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их способностей воспринимать и оценивать явления литературы и отраженные в них явления жизни;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этой основе формирование художественного вкуса, эстетических потребностей, гражданской идейно-нравственной позиции школьников.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firstLine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Достижение этих</w:t>
      </w:r>
      <w:r w:rsidRPr="00086764">
        <w:rPr>
          <w:rFonts w:ascii="Arial" w:eastAsia="Times New Roman" w:hAnsi="Arial" w:cs="Arial"/>
          <w:color w:val="000000"/>
          <w:sz w:val="21"/>
          <w:lang w:val="en-US"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целей предполагает: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чтение и изучение выдающихся произведений отечественной и мировой литературы;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 школьников знаний и умений, обеспечивающих самостоятельное освоение художественных ценностей;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формирование представлений о русской литературе как о </w:t>
      </w:r>
      <w:proofErr w:type="spellStart"/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социокультурном</w:t>
      </w:r>
      <w:proofErr w:type="spellEnd"/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феномене, занимающем специфическое место в жизни нации человечества;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художественно-творческих способностей, воображения, эстетического чувства школьников, воспитание их эмоциональной и интеллектуальной отзывчивости при восприятии художественных произведений;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навыков грамотного и свободного владения литературной речью.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left="126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Symbol" w:eastAsia="Times New Roman" w:hAnsi="Symbol" w:cs="Arial"/>
          <w:color w:val="000000"/>
          <w:sz w:val="21"/>
          <w:szCs w:val="21"/>
          <w:lang w:eastAsia="ru-RU"/>
        </w:rPr>
        <w:t></w:t>
      </w:r>
      <w:r w:rsidRPr="0008676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8676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 школьников читательской самостоятельности на основе перенесения в сферу самостоятельного чтения опорных литературных знаний, читательских умений и навыков.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</w:t>
      </w:r>
      <w:r w:rsidRPr="00086764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В 9-м классе изучение литературы идет на принципиально новой основе –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прочитанного, активно привлекается критическая, мемуарная и справочная литература.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Pr="00086764" w:rsidRDefault="00086764" w:rsidP="0008676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Default="00086764" w:rsidP="0008676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086764" w:rsidRDefault="00086764" w:rsidP="0008676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Default="00086764" w:rsidP="0008676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Default="00086764" w:rsidP="0008676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Default="00086764" w:rsidP="0008676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Pr="00086764" w:rsidRDefault="00086764" w:rsidP="00086764">
      <w:pPr>
        <w:shd w:val="clear" w:color="auto" w:fill="FFFFFF"/>
        <w:spacing w:after="0" w:line="315" w:lineRule="atLeast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курса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2"/>
        <w:gridCol w:w="7420"/>
        <w:gridCol w:w="1499"/>
      </w:tblGrid>
      <w:tr w:rsidR="00086764" w:rsidRPr="00086764" w:rsidTr="00086764"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7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Название раздела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086764" w:rsidRPr="00086764" w:rsidTr="00086764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Введение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086764" w:rsidRPr="00086764" w:rsidTr="00086764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 древнерусской литературы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3</w:t>
            </w:r>
          </w:p>
        </w:tc>
      </w:tr>
      <w:tr w:rsidR="00086764" w:rsidRPr="00086764" w:rsidTr="00086764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 литературы 18 века</w:t>
            </w:r>
          </w:p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13</w:t>
            </w:r>
          </w:p>
        </w:tc>
      </w:tr>
      <w:tr w:rsidR="00086764" w:rsidRPr="00086764" w:rsidTr="00086764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 русской литературы 19 века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</w:t>
            </w:r>
          </w:p>
        </w:tc>
      </w:tr>
      <w:tr w:rsidR="00086764" w:rsidRPr="00086764" w:rsidTr="00086764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 русской литературы XX века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</w:tr>
      <w:tr w:rsidR="00086764" w:rsidRPr="00086764" w:rsidTr="00086764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 зарубежной литературы</w:t>
            </w:r>
          </w:p>
          <w:p w:rsidR="00086764" w:rsidRPr="00086764" w:rsidRDefault="00086764" w:rsidP="00086764">
            <w:pPr>
              <w:spacing w:after="0" w:line="360" w:lineRule="atLeast"/>
              <w:ind w:firstLine="540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3</w:t>
            </w:r>
          </w:p>
        </w:tc>
      </w:tr>
    </w:tbl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                                        </w:t>
      </w:r>
      <w:r w:rsidRPr="00086764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</w:t>
      </w:r>
      <w:r w:rsidR="001759E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                     Итого: 105</w:t>
      </w: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часа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Календарно – тематическое планирование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1265" w:type="dxa"/>
        <w:tblInd w:w="-102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6"/>
        <w:gridCol w:w="809"/>
        <w:gridCol w:w="8462"/>
        <w:gridCol w:w="1140"/>
        <w:gridCol w:w="44"/>
        <w:gridCol w:w="15"/>
        <w:gridCol w:w="69"/>
      </w:tblGrid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уро-ка</w:t>
            </w:r>
            <w:proofErr w:type="spellEnd"/>
            <w:proofErr w:type="gramEnd"/>
          </w:p>
        </w:tc>
        <w:tc>
          <w:tcPr>
            <w:tcW w:w="8647" w:type="dxa"/>
            <w:tcBorders>
              <w:top w:val="outset" w:sz="8" w:space="0" w:color="auto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урока.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  <w:t>Основное содержание</w:t>
            </w:r>
          </w:p>
        </w:tc>
        <w:tc>
          <w:tcPr>
            <w:tcW w:w="1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Примеча-ния</w:t>
            </w:r>
            <w:proofErr w:type="spellEnd"/>
            <w:proofErr w:type="gramEnd"/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Литература как искусство слова и ее роль в духовной жизни человека.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«Слово о полку Игореве» — величайший памятник древнерусской литературы. История открытия памятника. Русская история в « Слове»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8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8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Художественные особенности Слова. Самобытность содержания, специфика жанра, образов, языка. Проблема авторства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к домашнему сочинению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Классицизм в русском и мировом искусстве Общая характеристика русской литературы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ХУ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III века. Особенности русского классицизма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М.В. Л о м о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с о в. Слово о поэте и ученом М. В. Ломоносов - реформатор русского языка и системы стихосложения.</w:t>
            </w:r>
            <w:proofErr w:type="gram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М. В. Ломоносов. «Ода на день восшествия на Всероссийский престол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ея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Величества государыни Императрицы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Елисаветы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Петровны 1747 года». Ода как жанр лирической поэзии. Прославление Родины, мира, науки и просвещения в произведениях М. В. Ломоносова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Г Р. Д е </w:t>
            </w:r>
            <w:proofErr w:type="spellStart"/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spellEnd"/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ж а в и н. Идеи просвещения и гуманизма в лирике Г Р. Державина. Обличение несправедливости в стихотворении «Властителям и судиям».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before="100" w:after="240" w:line="360" w:lineRule="atLeast"/>
              <w:ind w:left="-77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А. Н.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щ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 в. Слово о писателе. « Путешествие из Петербурга в Москву» (главы). Изображение российской действительности. Критика крепостничества. Обличительный пафос произведения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повествования в «Путешествии…». Жанр путешествия и его содержательное наполнение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Н.М. Карамзин. Слово о писателе и историке. Понятие о сентиментализме. «Осень» как произведение сентиментализма. «Бедная Лиза». Внимание писателя к внутренней жизни человека. Утверждение общечеловеческих ценностей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«Бедная Лиза» как произведение сентиментализма. Новые черты русской литературы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.Литература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ХУ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III века в восприятии современного читателя (на примере одного-двух произведений)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Общая характеристика русской и мировой литературы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XIX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века. Понятие о романтизме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реализме.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Романтическая лирика начала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XIX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val="en-US"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века. В.А. Жуковский. Жизнь и творчество.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before="100" w:after="240" w:line="360" w:lineRule="atLeast"/>
              <w:ind w:left="-413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В.В.А.. Жуковский. «Светлана». Особенности жанра баллады.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С. Грибоедов: личность и судьба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драматурга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С. Грибоедов. «Горе от ума». Обзор содержания. Чтение ключевых сцен пьесы.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композиции комедии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 9-20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Фамусовская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Москва в комедии «Горе от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ума»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Чацкий в системе образов комедии. Общечеловеческое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звучание образов персонажей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3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3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комедии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А. С.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Грибоедова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«Горе от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ума». Преодоление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канонов классицизма в комедии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..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Обучение анализу эпизода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драматического произведения (по комедии «Горе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 ума»)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23-24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/Р. Сочинение №1 по комедии «Горе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 ума»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С. Пушкин: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жизнь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творчество.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Лицейская лирика. Дружба и друзья в творчестве А. С. Пушкина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Лирика петербургского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периода. «К Чаадаеву». Проблема свободы, служения Родине. Тема свободы и власти в лирике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Пушкина. «К морю», «Анчар».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Любовь как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гармония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душ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интимной лирике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С. Пушкина. «На холмах Грузии лежит ночная мгла...», «Я вас любил; любовь еще,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быть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может...». Адресаты любовной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лирики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поэта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поэта и поэзии в лирике А. С. Пушкина. «Пророк», «Я памятник себе воздвиг нерукотворный...». Раздумья о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смысле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жизни, о поэзии. «Бесы»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.О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бучение анализу одного стихотворения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С. Пушкин. «Цыганы» как романтическая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поэма. Герои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поэмы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.И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ндивидуалистический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характер Алеко.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Роман А. С. Пушкина «Евгений Онегин».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История создания. Замысел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композиция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романа.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Сюжет. Жанр романа в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стихах. Система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образов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.О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негинская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строфа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Типическое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индивидуальное в образах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Онегина и</w:t>
            </w:r>
            <w:r w:rsidRPr="0008676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Ленского. Трагические итоги жизненного пути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Татьяна Ларина -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нравственный идеал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Пушкина. Татьяна и Ольга.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Эволюция взаимоотношений Татьяны и Онегина. Анализ двух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писем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Автор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 идейно-композиционный и лирический центр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романа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Пушкинская эпоха в романе. «Евгений Онегин» как энциклопедия русской жизни.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Реализм романа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 сочинению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роману А. С. Пушкина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«Евгений Онегин»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37-38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/Р.Сочинение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 2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 роману А.С. Пушкина «Евгений Онегин»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М. Ю.Лермонтов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Жизнь и творчество. Мотивы вольности и одиночества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влирике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М.Ю. Лермонтова.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 поэта-пророка в лирике М.Ю. Лермонтова.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Адресаты любовной лирики М. Ю. Лермонтова и послания к ним.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Эпоха безвременья в лирике М. Ю. Лермонтова. Характер лирического героя и его поэзии.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М. Ю. Лермонтов. «Герой нашего времени» -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первый психологический роман в русской литературе, роман о незаурядной личности. Обзор содержания. Сложность композиции. Век М. Ю. Лермонтова в романе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М. Ю. Лермонтов. «Герой нашего времени». Печорин как представитель портрета поколения. Загадки образа Печорина в главах «Бэла»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 «Максим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Максимыч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45—46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«Журнал Печорина» как средство самораскрытия его характера. «Тамань», «Княжна Мери», «Фаталист»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Печорин в системе мужских образов романа. Дружба в жизни Печорина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Печорин в системе женских образов романа. Любовь в жизни Печорина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Споры о романтизме и реализме романа «Герой нашего времени». Поэзия   М. Ю. Лермонтова и роман «Герой нашего времени» в оценке                         В. Г. Белинского. Подготовка к сочинению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50 -51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/Р. Сочинение № 3 по лирике М. Ю. Лермонтова, роману «Герой нашего времени»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 образов поэмы «Мертвые души». Обучение анализу эпизода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 города в поэме «Мертвые души»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Чичиков как новый герой эпохи и как антигерой. Эволюция его образа в замысле поэмы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«Мертвые души» — поэма о величии России. Мертвые и живые души. Эволюция образа автора. Соединение комического и лирического начал в поэме «Мертвые души». Поэма в оценках В. Г. Белинского. Подготовка к сочинению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55-56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/Р. Сочинение № 4 по поэме Н.В. Гоголя «Мёртвые души».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А. Н. О с т </w:t>
            </w:r>
            <w:proofErr w:type="spellStart"/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spellEnd"/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в с к и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й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Слово о писателе.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«Бедность не порок». Особенности сюжета. Патриархальный мир в пьесе и угроза его распада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Любовь в патриархальном мире и ее влияние на героев пьесы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«Бедность не п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о-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рок». Комедия как жанр драматургии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Ф. М.Д о с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е в с к и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й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Слово о писателе. Тип «петербургского мечтателя»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вести «Белые ночи». Черты его внутреннего мира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Роль истории Настеньки в повести «Белые ночи». Содержание и смысл «сентиментальности» в понимании Достоевского. Развитие понятия о повести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Л. Н. Толстой. Слово о писателе. Обзор содержания автобиографической трилогии. «Юность».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62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личности героя повести, его духовный конфликт с окружающей средой и собственными недостатками и его преодоление. Особенности поэтики Л. Н. Толстого в повести «Юность»: психологизм, роль внутреннего монолога в раскрытии души героя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3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А. П. Ч е </w:t>
            </w:r>
            <w:proofErr w:type="spellStart"/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proofErr w:type="spellEnd"/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в. Слово о писателе. Смерть чиновника. Эволюция образа «маленького человека в русской литературе Х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 века и чеховское отношение к нему. Боль и негодование автора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4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 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П. Чехов. Тоска. Тема одиночества человека в мире. Образ многолюдного города и его роль в рассказе. Развитие представлений о жанровых особенностях рассказа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5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Беседа о стихах Н. А. Некрасова, Ф. И. Тютчева, А. А. Фета. Их стихотворения разных жанров. Эмоциональное богатство русской поэзии. Развитие представления о жанрах лирических произведений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6</w:t>
            </w:r>
            <w:proofErr w:type="spellEnd"/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Русская литература ХХ века: многообразие жанров и направлений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67-68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И. А. Б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н. Слово о писателе. «Темные аллеи». История любви Надежды и Николая Алексеевича. «Поэзия» и «проза» русской усадьбы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69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Мастерство И. А. Бунина в рассказе «Темные аллеи». Лиризм повествования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70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М. А. Б у л г а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в. Слово о писателе. «Собачье сердце» как социально-философская сатира на современное общество.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71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История создания и судьба повести. Система образов повести « Собачье сердце». Сатира на общество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шариковых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швондеров</w:t>
            </w:r>
            <w:proofErr w:type="spellEnd"/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Поэтика повести М. А. Булгакова «Собачье сердце». Гуманистическая позиция автора. Смысл названия. Художественная условность, фантастика, сатира, гротеск и их художественная роль в повести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М. А.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л о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в. Слово о писателе. « Судьба человека». Смысл названия рассказа. Судьба человека и судьба Родины. Образ главного героя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авторского повествования в рассказе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«Судьба человека». Композиция рассказа, автор и рассказчик, сказовая манера повествования. Роль пейзажа, широта реалистической типизации, особенности жанра. Реализм Шолохова в рассказе-эпопее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А. И. Солженицын. Слово о писателе. «Матренин двор». Картины послевоенной деревни. Образ рассказчика. Тема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праведничества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рассказе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 праведницы в рассказе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«Матренин двор». Трагизм ее судьбы. Нравственный смысл рассказа-притчи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или зачетное занятие по произведениям второй половины Х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 и ХХ века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Русская поэзия Серебряного века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А. А. Б л о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Слово о поэте. Высокие идеалы и предчувствие перемен. Своеобразие лирических интонаций Блока. Образы и ритмы поэта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С. А. Е с е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н. Слово о поэте. Тема Родины в лирике С. А. Есенина.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Размышления о жизни, любви, природе, предназначении человека в лирике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С. А. Есенина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Народно-песенная основа лирики С. А. Есенина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82—83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В. В. М а я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в с к и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й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Слово о поэте. Новаторство поэзии Маяковского. Своеобразие стиха, ритма, интонаций. Словотворчество. Маяковский о труде поэта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М. И.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е т а е в а. Слово о поэте. Стихи о поэзии, о любви, о жизни и смерти.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поэтики Цветаевой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«Родина». Образ Родины в лирическом цикле М. И. Цветаевой «Стихи о Москве». Традиции и новаторство в творческих п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о-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исках поэта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Н. А. Заболоцкий. Слово о поэте. Тема гармонии с природой, любви и смерти в лирике поэта. Философский характер лирики Заболоцкого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А. А. А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 а т о в а. Слово о поэте.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Трагические интонации в любовной лирике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Стихи А. А. Ахматовой о поэте и поэзии. Особенности поэтики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 Л. Пастернак. Слово о поэте. Вечность и современность в стихах о природе и о любви.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8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8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А. Т. Т в а </w:t>
            </w:r>
            <w:proofErr w:type="spellStart"/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spellEnd"/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в с к и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й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Слово о поэте. Раздумья о Родине и о природе в лирике поэта.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А. Т. Твардовский. «Я убит 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подо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Ржевом». Проблемы и интонации стихов о войне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rPr>
          <w:trHeight w:val="524"/>
        </w:trPr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92—93</w:t>
            </w:r>
          </w:p>
        </w:tc>
        <w:tc>
          <w:tcPr>
            <w:tcW w:w="8647" w:type="dxa"/>
            <w:tcBorders>
              <w:top w:val="nil"/>
              <w:left w:val="nil"/>
              <w:bottom w:val="outset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Песни и романсы на стихи русских поэтов Х</w:t>
            </w:r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</w:t>
            </w:r>
            <w:proofErr w:type="gram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Х—ХХ веков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Зачетное занятие по русской лирике ХХ века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 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Античная лирика. Катулл. Слово о поэте.</w:t>
            </w:r>
          </w:p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Гораций. Слово о поэте.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Традиции оды Горация в русской поэзии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Данте Алигьери. Слово о поэте. «Божественная комедия» (фрагменты). Множественность смыслов поэмы и ее универсально-философский характер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У. Шекспир. Слово о поэте. «Гамлет». (Обзор с чтением отдельных сцен.) Гуманизм эпохи Возрождения. Общечеловеческое значение героев Шекспира. Одиночество Гамлета в его конфликте с реальным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миром «расшатавшегося века»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Трагизм любви Гамлета и Офелии. Философский</w:t>
            </w:r>
            <w:r w:rsidRPr="00086764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характер трагедии. Гамлет как вечный образ мировой литературы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И.-В. Гете. Слово о поэте. «Фауст». (Обзор с чтением отдельных сцен.) Эпоха Просвещения. «Фауст» как философская трагедия. Противостояние добра и зла, Фауста и Мефистофеля. Поиски справедливости и смысла человеческой жизни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Смысл сопоставления Фауста и Вагнера. Трагизм любви Фауста и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Гретхен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Идейный смысл трагедии. Особенности жанра. Фауст как вечный образ мировой литературы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101—102</w:t>
            </w:r>
          </w:p>
        </w:tc>
        <w:tc>
          <w:tcPr>
            <w:tcW w:w="8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6764" w:rsidRPr="00086764" w:rsidRDefault="00086764" w:rsidP="00086764">
            <w:pPr>
              <w:spacing w:after="24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Итоговая контрольная работа.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1"/>
                <w:szCs w:val="21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1"/>
                <w:szCs w:val="21"/>
                <w:lang w:eastAsia="ru-RU"/>
              </w:rPr>
            </w:pPr>
          </w:p>
        </w:tc>
        <w:tc>
          <w:tcPr>
            <w:tcW w:w="8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1"/>
                <w:szCs w:val="21"/>
                <w:lang w:eastAsia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1"/>
                <w:szCs w:val="21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1"/>
                <w:szCs w:val="21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6764" w:rsidRPr="00086764" w:rsidRDefault="00086764" w:rsidP="00086764">
            <w:pPr>
              <w:spacing w:after="0" w:line="315" w:lineRule="atLeast"/>
              <w:rPr>
                <w:rFonts w:ascii="Arial" w:eastAsia="Times New Roman" w:hAnsi="Arial" w:cs="Arial"/>
                <w:color w:val="000000"/>
                <w:sz w:val="1"/>
                <w:szCs w:val="21"/>
                <w:lang w:eastAsia="ru-RU"/>
              </w:rPr>
            </w:pPr>
          </w:p>
        </w:tc>
      </w:tr>
    </w:tbl>
    <w:p w:rsidR="00086764" w:rsidRPr="00086764" w:rsidRDefault="00086764" w:rsidP="0008676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pPr w:leftFromText="180" w:rightFromText="18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4"/>
      </w:tblGrid>
      <w:tr w:rsidR="00086764" w:rsidRPr="00086764" w:rsidTr="00086764">
        <w:trPr>
          <w:trHeight w:val="14415"/>
        </w:trPr>
        <w:tc>
          <w:tcPr>
            <w:tcW w:w="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</w:tbl>
    <w:p w:rsid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Прохождение практической части программы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086764" w:rsidRPr="00086764" w:rsidRDefault="00086764" w:rsidP="0008676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86764">
        <w:rPr>
          <w:rFonts w:ascii="Arial" w:eastAsia="Times New Roman" w:hAnsi="Arial" w:cs="Arial"/>
          <w:b/>
          <w:bCs/>
          <w:color w:val="000000"/>
          <w:sz w:val="25"/>
          <w:szCs w:val="25"/>
          <w:lang w:eastAsia="ru-RU"/>
        </w:rPr>
        <w:t> </w:t>
      </w:r>
    </w:p>
    <w:tbl>
      <w:tblPr>
        <w:tblW w:w="0" w:type="auto"/>
        <w:tblInd w:w="-74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1"/>
        <w:gridCol w:w="6521"/>
        <w:gridCol w:w="1604"/>
        <w:gridCol w:w="1383"/>
      </w:tblGrid>
      <w:tr w:rsidR="00086764" w:rsidRPr="00086764" w:rsidTr="0008676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Урок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Тема работы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Отметка о проведении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Примеча-ния</w:t>
            </w:r>
            <w:proofErr w:type="spellEnd"/>
            <w:proofErr w:type="gramEnd"/>
          </w:p>
        </w:tc>
      </w:tr>
      <w:tr w:rsidR="00086764" w:rsidRPr="00086764" w:rsidTr="00086764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23-24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Сочинение по поэме А. </w:t>
            </w:r>
            <w:proofErr w:type="spellStart"/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Грибоедова</w:t>
            </w:r>
            <w:proofErr w:type="spellEnd"/>
            <w:r w:rsidRPr="00086764">
              <w:rPr>
                <w:rFonts w:ascii="Arial" w:eastAsia="Times New Roman" w:hAnsi="Arial" w:cs="Arial"/>
                <w:color w:val="000000"/>
                <w:sz w:val="25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«Горе от ума»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36-38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Подготовка и написание сочинения по комедии А. Пушкина «Евгений Онегин»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86764" w:rsidRPr="00086764" w:rsidTr="00086764">
        <w:trPr>
          <w:trHeight w:val="39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50-51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Сочинение по роману М. Лермонтова «Герой нашего времени»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86764" w:rsidRPr="00086764" w:rsidTr="00086764">
        <w:trPr>
          <w:trHeight w:val="18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55-56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Сочинение по поэме Н. Гоголя «Мертвые души»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77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Контрольная работа по произведениям литературы </w:t>
            </w:r>
            <w:r w:rsidRPr="00086764">
              <w:rPr>
                <w:rFonts w:ascii="Arial" w:eastAsia="Times New Roman" w:hAnsi="Arial" w:cs="Arial"/>
                <w:color w:val="000000"/>
                <w:sz w:val="25"/>
                <w:lang w:eastAsia="ru-RU"/>
              </w:rPr>
              <w:t> </w:t>
            </w: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19 – 20 века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94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Зачет по теме «Литература 20 века»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086764" w:rsidRPr="00086764" w:rsidTr="00086764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101-102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Итоговая контрольная работа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764" w:rsidRPr="00086764" w:rsidRDefault="00086764" w:rsidP="00086764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86764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</w:tbl>
    <w:p w:rsidR="00BD38A9" w:rsidRPr="00BD38A9" w:rsidRDefault="00BD38A9">
      <w:pPr>
        <w:rPr>
          <w:lang w:val="en-US"/>
        </w:rPr>
      </w:pPr>
    </w:p>
    <w:sectPr w:rsidR="00BD38A9" w:rsidRPr="00BD38A9" w:rsidSect="00DF32E3">
      <w:pgSz w:w="11906" w:h="16838"/>
      <w:pgMar w:top="993" w:right="709" w:bottom="1134" w:left="70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F63" w:rsidRDefault="00E66F63" w:rsidP="00CB5EAF">
      <w:pPr>
        <w:spacing w:after="0" w:line="240" w:lineRule="auto"/>
      </w:pPr>
      <w:r>
        <w:separator/>
      </w:r>
    </w:p>
  </w:endnote>
  <w:endnote w:type="continuationSeparator" w:id="1">
    <w:p w:rsidR="00E66F63" w:rsidRDefault="00E66F63" w:rsidP="00CB5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F63" w:rsidRDefault="00E66F63" w:rsidP="002B1CB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66F63" w:rsidRDefault="00E66F63" w:rsidP="002B1CB5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F63" w:rsidRDefault="00E66F63" w:rsidP="002B1CB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402A6">
      <w:rPr>
        <w:rStyle w:val="ad"/>
        <w:noProof/>
      </w:rPr>
      <w:t>24</w:t>
    </w:r>
    <w:r>
      <w:rPr>
        <w:rStyle w:val="ad"/>
      </w:rPr>
      <w:fldChar w:fldCharType="end"/>
    </w:r>
  </w:p>
  <w:p w:rsidR="00E66F63" w:rsidRDefault="00E66F63" w:rsidP="002B1CB5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F63" w:rsidRDefault="00E66F63" w:rsidP="00CB5EAF">
      <w:pPr>
        <w:spacing w:after="0" w:line="240" w:lineRule="auto"/>
      </w:pPr>
      <w:r>
        <w:separator/>
      </w:r>
    </w:p>
  </w:footnote>
  <w:footnote w:type="continuationSeparator" w:id="1">
    <w:p w:rsidR="00E66F63" w:rsidRDefault="00E66F63" w:rsidP="00CB5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F849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10">
    <w:nsid w:val="03934779"/>
    <w:multiLevelType w:val="hybridMultilevel"/>
    <w:tmpl w:val="ABAA4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5A404BC"/>
    <w:multiLevelType w:val="hybridMultilevel"/>
    <w:tmpl w:val="BB72B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5DD264A"/>
    <w:multiLevelType w:val="hybridMultilevel"/>
    <w:tmpl w:val="FC4C7CBE"/>
    <w:lvl w:ilvl="0" w:tplc="5696427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1A158D"/>
    <w:multiLevelType w:val="hybridMultilevel"/>
    <w:tmpl w:val="F75AC0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2F7340"/>
    <w:multiLevelType w:val="hybridMultilevel"/>
    <w:tmpl w:val="52667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A011755"/>
    <w:multiLevelType w:val="hybridMultilevel"/>
    <w:tmpl w:val="783C03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2A121CEE"/>
    <w:multiLevelType w:val="hybridMultilevel"/>
    <w:tmpl w:val="F4A2B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D4259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593ACE"/>
    <w:multiLevelType w:val="hybridMultilevel"/>
    <w:tmpl w:val="E4124C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133B23"/>
    <w:multiLevelType w:val="hybridMultilevel"/>
    <w:tmpl w:val="D8D624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0B0182C"/>
    <w:multiLevelType w:val="hybridMultilevel"/>
    <w:tmpl w:val="F594C72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314C6F78"/>
    <w:multiLevelType w:val="hybridMultilevel"/>
    <w:tmpl w:val="656071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7B387E"/>
    <w:multiLevelType w:val="hybridMultilevel"/>
    <w:tmpl w:val="F02415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C219E1"/>
    <w:multiLevelType w:val="hybridMultilevel"/>
    <w:tmpl w:val="6548D422"/>
    <w:lvl w:ilvl="0" w:tplc="DB18B4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6A10053"/>
    <w:multiLevelType w:val="hybridMultilevel"/>
    <w:tmpl w:val="1DF8F5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6D033A"/>
    <w:multiLevelType w:val="multilevel"/>
    <w:tmpl w:val="D0BE96E0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9A94C5D"/>
    <w:multiLevelType w:val="hybridMultilevel"/>
    <w:tmpl w:val="93DE19F8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3D5D5EE4"/>
    <w:multiLevelType w:val="hybridMultilevel"/>
    <w:tmpl w:val="0794F4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A847BC"/>
    <w:multiLevelType w:val="hybridMultilevel"/>
    <w:tmpl w:val="880CD8B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4BA077D1"/>
    <w:multiLevelType w:val="hybridMultilevel"/>
    <w:tmpl w:val="C366A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DCD7C70"/>
    <w:multiLevelType w:val="hybridMultilevel"/>
    <w:tmpl w:val="3C887D48"/>
    <w:lvl w:ilvl="0" w:tplc="DB18B4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724D9B"/>
    <w:multiLevelType w:val="hybridMultilevel"/>
    <w:tmpl w:val="0DBAD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79522E"/>
    <w:multiLevelType w:val="hybridMultilevel"/>
    <w:tmpl w:val="50846DF8"/>
    <w:lvl w:ilvl="0" w:tplc="345AE80A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5">
    <w:nsid w:val="5AB11231"/>
    <w:multiLevelType w:val="singleLevel"/>
    <w:tmpl w:val="08FE3C5A"/>
    <w:lvl w:ilvl="0">
      <w:start w:val="1"/>
      <w:numFmt w:val="upperRoman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6651375A"/>
    <w:multiLevelType w:val="singleLevel"/>
    <w:tmpl w:val="73720BDE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sz w:val="22"/>
        <w:szCs w:val="22"/>
      </w:rPr>
    </w:lvl>
  </w:abstractNum>
  <w:abstractNum w:abstractNumId="37">
    <w:nsid w:val="678523C7"/>
    <w:multiLevelType w:val="multilevel"/>
    <w:tmpl w:val="0EB0B72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1D3874"/>
    <w:multiLevelType w:val="hybridMultilevel"/>
    <w:tmpl w:val="308A6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88062D"/>
    <w:multiLevelType w:val="hybridMultilevel"/>
    <w:tmpl w:val="392CD4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000221"/>
    <w:multiLevelType w:val="multilevel"/>
    <w:tmpl w:val="8E5E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35"/>
    <w:lvlOverride w:ilvl="0">
      <w:startOverride w:val="1"/>
    </w:lvlOverride>
  </w:num>
  <w:num w:numId="3">
    <w:abstractNumId w:val="29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4"/>
  </w:num>
  <w:num w:numId="8">
    <w:abstractNumId w:val="26"/>
  </w:num>
  <w:num w:numId="9">
    <w:abstractNumId w:val="37"/>
  </w:num>
  <w:num w:numId="10">
    <w:abstractNumId w:val="22"/>
  </w:num>
  <w:num w:numId="11">
    <w:abstractNumId w:val="34"/>
  </w:num>
  <w:num w:numId="12">
    <w:abstractNumId w:val="19"/>
  </w:num>
  <w:num w:numId="13">
    <w:abstractNumId w:val="28"/>
  </w:num>
  <w:num w:numId="14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1"/>
  </w:num>
  <w:num w:numId="1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15"/>
  </w:num>
  <w:num w:numId="23">
    <w:abstractNumId w:val="30"/>
  </w:num>
  <w:num w:numId="24">
    <w:abstractNumId w:val="20"/>
  </w:num>
  <w:num w:numId="25">
    <w:abstractNumId w:val="25"/>
  </w:num>
  <w:num w:numId="26">
    <w:abstractNumId w:val="12"/>
  </w:num>
  <w:num w:numId="27">
    <w:abstractNumId w:val="40"/>
  </w:num>
  <w:num w:numId="28">
    <w:abstractNumId w:val="24"/>
  </w:num>
  <w:num w:numId="29">
    <w:abstractNumId w:val="31"/>
  </w:num>
  <w:num w:numId="30">
    <w:abstractNumId w:val="33"/>
  </w:num>
  <w:num w:numId="31">
    <w:abstractNumId w:val="27"/>
  </w:num>
  <w:num w:numId="3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8"/>
  </w:num>
  <w:num w:numId="35">
    <w:abstractNumId w:val="9"/>
  </w:num>
  <w:num w:numId="36">
    <w:abstractNumId w:val="3"/>
  </w:num>
  <w:num w:numId="37">
    <w:abstractNumId w:val="2"/>
  </w:num>
  <w:num w:numId="38">
    <w:abstractNumId w:val="6"/>
  </w:num>
  <w:num w:numId="39">
    <w:abstractNumId w:val="5"/>
  </w:num>
  <w:num w:numId="40">
    <w:abstractNumId w:val="7"/>
  </w:num>
  <w:num w:numId="41">
    <w:abstractNumId w:val="4"/>
  </w:num>
  <w:num w:numId="42">
    <w:abstractNumId w:val="0"/>
    <w:lvlOverride w:ilvl="0">
      <w:lvl w:ilvl="0">
        <w:numFmt w:val="bullet"/>
        <w:lvlText w:val="•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8A9"/>
    <w:rsid w:val="000024A8"/>
    <w:rsid w:val="000266D1"/>
    <w:rsid w:val="00034CA3"/>
    <w:rsid w:val="00037311"/>
    <w:rsid w:val="00086764"/>
    <w:rsid w:val="000A2211"/>
    <w:rsid w:val="000B3B92"/>
    <w:rsid w:val="000D400E"/>
    <w:rsid w:val="000F4A72"/>
    <w:rsid w:val="000F5008"/>
    <w:rsid w:val="00104EAA"/>
    <w:rsid w:val="00117CE2"/>
    <w:rsid w:val="001205BA"/>
    <w:rsid w:val="001402A6"/>
    <w:rsid w:val="00151352"/>
    <w:rsid w:val="001759EB"/>
    <w:rsid w:val="001C089A"/>
    <w:rsid w:val="001D58B8"/>
    <w:rsid w:val="00294B12"/>
    <w:rsid w:val="002B1CB5"/>
    <w:rsid w:val="002F5D63"/>
    <w:rsid w:val="00312379"/>
    <w:rsid w:val="00363A3D"/>
    <w:rsid w:val="00370C57"/>
    <w:rsid w:val="00392074"/>
    <w:rsid w:val="003E0193"/>
    <w:rsid w:val="003F2910"/>
    <w:rsid w:val="00414612"/>
    <w:rsid w:val="004205F3"/>
    <w:rsid w:val="0045433C"/>
    <w:rsid w:val="0046426E"/>
    <w:rsid w:val="0053291F"/>
    <w:rsid w:val="00567B94"/>
    <w:rsid w:val="005B7123"/>
    <w:rsid w:val="005C2BB2"/>
    <w:rsid w:val="006065DF"/>
    <w:rsid w:val="0061192B"/>
    <w:rsid w:val="00631A52"/>
    <w:rsid w:val="006524F5"/>
    <w:rsid w:val="006603FE"/>
    <w:rsid w:val="00675E3D"/>
    <w:rsid w:val="006C79E3"/>
    <w:rsid w:val="006D00FE"/>
    <w:rsid w:val="006F091F"/>
    <w:rsid w:val="00704362"/>
    <w:rsid w:val="007A461E"/>
    <w:rsid w:val="007A494A"/>
    <w:rsid w:val="00815711"/>
    <w:rsid w:val="00816583"/>
    <w:rsid w:val="00821EEA"/>
    <w:rsid w:val="00870DC4"/>
    <w:rsid w:val="0087185A"/>
    <w:rsid w:val="008B5F1B"/>
    <w:rsid w:val="008F5D58"/>
    <w:rsid w:val="009263A9"/>
    <w:rsid w:val="0093093D"/>
    <w:rsid w:val="009F0C8A"/>
    <w:rsid w:val="009F438F"/>
    <w:rsid w:val="00A21001"/>
    <w:rsid w:val="00A34AF1"/>
    <w:rsid w:val="00A5606D"/>
    <w:rsid w:val="00A81144"/>
    <w:rsid w:val="00B01EDD"/>
    <w:rsid w:val="00B16A8A"/>
    <w:rsid w:val="00B35A2F"/>
    <w:rsid w:val="00B54227"/>
    <w:rsid w:val="00B90CB3"/>
    <w:rsid w:val="00BA60A5"/>
    <w:rsid w:val="00BD0224"/>
    <w:rsid w:val="00BD38A9"/>
    <w:rsid w:val="00BE07FA"/>
    <w:rsid w:val="00BE7F7E"/>
    <w:rsid w:val="00C535FD"/>
    <w:rsid w:val="00C82107"/>
    <w:rsid w:val="00C9572B"/>
    <w:rsid w:val="00CA7031"/>
    <w:rsid w:val="00CB5EAF"/>
    <w:rsid w:val="00D029C1"/>
    <w:rsid w:val="00D06030"/>
    <w:rsid w:val="00D66310"/>
    <w:rsid w:val="00D80E64"/>
    <w:rsid w:val="00DA56BC"/>
    <w:rsid w:val="00DB3E49"/>
    <w:rsid w:val="00DE4DA9"/>
    <w:rsid w:val="00DF32E3"/>
    <w:rsid w:val="00E10458"/>
    <w:rsid w:val="00E230C0"/>
    <w:rsid w:val="00E438E9"/>
    <w:rsid w:val="00E43E00"/>
    <w:rsid w:val="00E66F63"/>
    <w:rsid w:val="00E671AA"/>
    <w:rsid w:val="00EA263B"/>
    <w:rsid w:val="00F046B5"/>
    <w:rsid w:val="00F17610"/>
    <w:rsid w:val="00F17ACD"/>
    <w:rsid w:val="00F60F4A"/>
    <w:rsid w:val="00F8182E"/>
    <w:rsid w:val="00FC63F5"/>
    <w:rsid w:val="00FD3487"/>
    <w:rsid w:val="00FE54FE"/>
    <w:rsid w:val="00FF6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A9"/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0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F6568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86764"/>
  </w:style>
  <w:style w:type="paragraph" w:styleId="a3">
    <w:name w:val="Normal (Web)"/>
    <w:basedOn w:val="a"/>
    <w:uiPriority w:val="99"/>
    <w:unhideWhenUsed/>
    <w:rsid w:val="00086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F6568"/>
    <w:rPr>
      <w:rFonts w:ascii="Arial" w:eastAsia="Times New Roman" w:hAnsi="Arial" w:cs="Times New Roman"/>
      <w:b/>
      <w:lang w:eastAsia="ru-RU"/>
    </w:rPr>
  </w:style>
  <w:style w:type="paragraph" w:styleId="21">
    <w:name w:val="Body Text Indent 2"/>
    <w:basedOn w:val="a"/>
    <w:link w:val="22"/>
    <w:rsid w:val="00FF6568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F6568"/>
    <w:rPr>
      <w:rFonts w:ascii="Calibri" w:eastAsia="Times New Roman" w:hAnsi="Calibri" w:cs="Times New Roman"/>
      <w:sz w:val="22"/>
      <w:szCs w:val="22"/>
      <w:lang w:eastAsia="ru-RU"/>
    </w:rPr>
  </w:style>
  <w:style w:type="paragraph" w:styleId="a4">
    <w:name w:val="Body Text"/>
    <w:basedOn w:val="a"/>
    <w:link w:val="a5"/>
    <w:rsid w:val="00FF6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F6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FF656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FF6568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8">
    <w:name w:val="Hyperlink"/>
    <w:basedOn w:val="a0"/>
    <w:rsid w:val="00FF6568"/>
    <w:rPr>
      <w:color w:val="0000FF"/>
      <w:u w:val="single"/>
    </w:rPr>
  </w:style>
  <w:style w:type="table" w:styleId="a9">
    <w:name w:val="Table Grid"/>
    <w:basedOn w:val="a1"/>
    <w:rsid w:val="006F09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D060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qFormat/>
    <w:rsid w:val="002B1C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2B1C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b">
    <w:name w:val="footer"/>
    <w:basedOn w:val="a"/>
    <w:link w:val="ac"/>
    <w:rsid w:val="002B1C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2B1C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B1CB5"/>
  </w:style>
  <w:style w:type="paragraph" w:styleId="ae">
    <w:name w:val="No Spacing"/>
    <w:uiPriority w:val="1"/>
    <w:qFormat/>
    <w:rsid w:val="004205F3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B280C-F294-43CB-83F4-CDAD5D382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63</Pages>
  <Words>17274</Words>
  <Characters>98464</Characters>
  <Application>Microsoft Office Word</Application>
  <DocSecurity>0</DocSecurity>
  <Lines>820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115507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35</cp:revision>
  <cp:lastPrinted>2013-03-10T18:12:00Z</cp:lastPrinted>
  <dcterms:created xsi:type="dcterms:W3CDTF">2012-07-16T14:51:00Z</dcterms:created>
  <dcterms:modified xsi:type="dcterms:W3CDTF">2013-09-02T12:26:00Z</dcterms:modified>
</cp:coreProperties>
</file>